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92A" w:rsidRPr="0059614B" w:rsidRDefault="0025092A" w:rsidP="00F9468F">
      <w:pPr>
        <w:ind w:firstLine="284"/>
        <w:jc w:val="center"/>
        <w:rPr>
          <w:b/>
        </w:rPr>
      </w:pPr>
      <w:r w:rsidRPr="0059614B">
        <w:rPr>
          <w:b/>
        </w:rPr>
        <w:t>Школьный этап по китайскому языку Китайский язык. 9–11 классы.</w:t>
      </w:r>
    </w:p>
    <w:p w:rsidR="0025092A" w:rsidRPr="00F9468F" w:rsidRDefault="0025092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Ограничение по времени 90 минут</w:t>
      </w:r>
    </w:p>
    <w:p w:rsidR="00EB7DC2" w:rsidRPr="00F9468F" w:rsidRDefault="00EB7DC2" w:rsidP="00F9468F">
      <w:pPr>
        <w:ind w:firstLine="567"/>
        <w:rPr>
          <w:rFonts w:eastAsia="SimSun"/>
        </w:rPr>
      </w:pPr>
    </w:p>
    <w:p w:rsidR="0025092A" w:rsidRPr="00F9468F" w:rsidRDefault="0025092A" w:rsidP="00F9468F">
      <w:pPr>
        <w:ind w:firstLine="567"/>
        <w:rPr>
          <w:rFonts w:eastAsia="SimSun"/>
          <w:b/>
        </w:rPr>
      </w:pPr>
      <w:r w:rsidRPr="00F9468F">
        <w:rPr>
          <w:rFonts w:eastAsia="SimSun"/>
          <w:b/>
        </w:rPr>
        <w:t xml:space="preserve">АУДИРОВАНИЕ / </w:t>
      </w:r>
      <w:r w:rsidRPr="00F9468F">
        <w:rPr>
          <w:rFonts w:eastAsia="SimSun"/>
          <w:b/>
        </w:rPr>
        <w:t>听</w:t>
      </w:r>
      <w:r w:rsidRPr="00F9468F">
        <w:rPr>
          <w:rFonts w:eastAsia="PingFang SC"/>
          <w:b/>
        </w:rPr>
        <w:t>⼒</w:t>
      </w:r>
      <w:r w:rsidRPr="00F9468F">
        <w:rPr>
          <w:rFonts w:eastAsia="SimSun"/>
          <w:b/>
        </w:rPr>
        <w:t xml:space="preserve">. </w:t>
      </w:r>
    </w:p>
    <w:p w:rsidR="0025092A" w:rsidRPr="00F9468F" w:rsidRDefault="0025092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Прослушайте текст, ответьте на вопросы по тексту</w:t>
      </w:r>
      <w:r w:rsidR="003564F1">
        <w:rPr>
          <w:rFonts w:eastAsia="SimSun"/>
        </w:rPr>
        <w:t>, выбрав правильный вариант (1–10</w:t>
      </w:r>
      <w:r w:rsidRPr="00F9468F">
        <w:rPr>
          <w:rFonts w:eastAsia="SimSun"/>
        </w:rPr>
        <w:t>). </w:t>
      </w:r>
    </w:p>
    <w:p w:rsidR="0025092A" w:rsidRPr="00F9468F" w:rsidRDefault="0025092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Определите, верны (</w:t>
      </w:r>
      <w:r w:rsidRPr="00F9468F">
        <w:rPr>
          <w:rFonts w:eastAsia="SimSun"/>
        </w:rPr>
        <w:t>对</w:t>
      </w:r>
      <w:r w:rsidRPr="00F9468F">
        <w:rPr>
          <w:rFonts w:eastAsia="SimSun"/>
        </w:rPr>
        <w:t>) или нет (</w:t>
      </w:r>
      <w:r w:rsidRPr="00F9468F">
        <w:rPr>
          <w:rFonts w:eastAsia="SimSun"/>
        </w:rPr>
        <w:t>不对</w:t>
      </w:r>
      <w:r w:rsidRPr="00F9468F">
        <w:rPr>
          <w:rFonts w:eastAsia="SimSun"/>
        </w:rPr>
        <w:t>) следующие утверждения</w:t>
      </w:r>
      <w:r w:rsidR="003564F1">
        <w:rPr>
          <w:rFonts w:eastAsia="SimSun"/>
        </w:rPr>
        <w:t xml:space="preserve"> (11</w:t>
      </w:r>
      <w:bookmarkStart w:id="0" w:name="_GoBack"/>
      <w:bookmarkEnd w:id="0"/>
      <w:r w:rsidRPr="00F9468F">
        <w:rPr>
          <w:rFonts w:eastAsia="SimSun"/>
        </w:rPr>
        <w:t>–15):</w:t>
      </w:r>
    </w:p>
    <w:p w:rsidR="004066EA" w:rsidRPr="00F9468F" w:rsidRDefault="004066EA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  <w:bCs/>
        </w:rPr>
      </w:pPr>
      <w:r w:rsidRPr="00F9468F">
        <w:rPr>
          <w:rFonts w:eastAsia="SimSun"/>
          <w:bCs/>
        </w:rPr>
        <w:t>1.</w:t>
      </w:r>
      <w:r w:rsidR="00002F5E" w:rsidRPr="00F9468F">
        <w:rPr>
          <w:rFonts w:eastAsia="SimSun"/>
          <w:bCs/>
        </w:rPr>
        <w:t xml:space="preserve"> </w:t>
      </w:r>
      <w:r w:rsidR="00002F5E" w:rsidRPr="00F9468F">
        <w:rPr>
          <w:rFonts w:eastAsia="SimSun"/>
          <w:bCs/>
        </w:rPr>
        <w:t>男的为什么回来了？</w:t>
      </w:r>
    </w:p>
    <w:p w:rsidR="004066EA" w:rsidRPr="00F9468F" w:rsidRDefault="004066EA" w:rsidP="00F9468F">
      <w:pPr>
        <w:ind w:firstLine="567"/>
        <w:rPr>
          <w:rFonts w:eastAsia="SimSun"/>
          <w:bCs/>
        </w:rPr>
      </w:pPr>
      <w:r w:rsidRPr="00F9468F">
        <w:rPr>
          <w:rFonts w:eastAsia="SimSun"/>
          <w:bCs/>
        </w:rPr>
        <w:t xml:space="preserve">A. </w:t>
      </w:r>
      <w:r w:rsidRPr="00F9468F">
        <w:rPr>
          <w:rFonts w:eastAsia="SimSun"/>
          <w:bCs/>
        </w:rPr>
        <w:t>回来看看天气预报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</w:t>
      </w:r>
      <w:r w:rsidR="00002F5E" w:rsidRPr="00F9468F">
        <w:rPr>
          <w:rFonts w:eastAsia="SimSun"/>
          <w:lang w:val="en-GB"/>
        </w:rPr>
        <w:t>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他不想打球了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</w:t>
      </w:r>
      <w:r w:rsidR="00002F5E" w:rsidRPr="003564F1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天气不好了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3564F1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不知道天气怎么样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2. </w:t>
      </w:r>
      <w:r w:rsidR="00002F5E" w:rsidRPr="00F9468F">
        <w:rPr>
          <w:rFonts w:eastAsia="SimSun"/>
        </w:rPr>
        <w:t>下面哪句话是对的？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小王上个月借给了他们几本书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他们上个月借给了小王</w:t>
      </w:r>
      <w:r w:rsidRPr="00F9468F">
        <w:rPr>
          <w:rFonts w:ascii="MS Mincho" w:eastAsia="MS Mincho" w:hAnsi="MS Mincho" w:cs="MS Mincho" w:hint="eastAsia"/>
        </w:rPr>
        <w:t> </w:t>
      </w:r>
      <w:r w:rsidRPr="00F9468F">
        <w:rPr>
          <w:rFonts w:eastAsia="SimSun"/>
        </w:rPr>
        <w:t>几本书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他们只借给了小王一本书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小王还有一本书没有还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3.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</w:rPr>
        <w:t>他们俩大概在哪儿？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商场里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操场上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宿舍里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宿舍外边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4.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</w:rPr>
        <w:t>他们大概在哪儿说话？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楼里边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楼外边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商店里边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商店外边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5. </w:t>
      </w:r>
      <w:r w:rsidR="00002F5E" w:rsidRPr="00F9468F">
        <w:rPr>
          <w:rFonts w:eastAsia="SimSun"/>
        </w:rPr>
        <w:t>小明在哪儿呢？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床上边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床下边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  <w:lang w:val="en-GB"/>
        </w:rPr>
        <w:t xml:space="preserve"> 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床旁边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屋子外边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6. </w:t>
      </w:r>
      <w:r w:rsidR="00002F5E" w:rsidRPr="00F9468F">
        <w:rPr>
          <w:rFonts w:eastAsia="SimSun"/>
        </w:rPr>
        <w:t>男的怎么了？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找对房间了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找错房间了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辺住房同号了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记错房间号了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lastRenderedPageBreak/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7. </w:t>
      </w:r>
      <w:r w:rsidR="00002F5E" w:rsidRPr="00F9468F">
        <w:rPr>
          <w:rFonts w:eastAsia="SimSun"/>
        </w:rPr>
        <w:t>下面哪句话是对的？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刘老师在办公室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  <w:lang w:val="en-GB"/>
        </w:rPr>
        <w:t xml:space="preserve"> 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刘老师刚回办公室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  <w:lang w:val="en-GB"/>
        </w:rPr>
        <w:t xml:space="preserve"> 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刘老师一会儿就回家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  <w:lang w:val="en-GB"/>
        </w:rPr>
        <w:t xml:space="preserve"> 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刘老师一会儿回办公室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8. </w:t>
      </w:r>
      <w:r w:rsidR="00002F5E" w:rsidRPr="00F9468F">
        <w:rPr>
          <w:rFonts w:eastAsia="SimSun"/>
        </w:rPr>
        <w:t>下面哪句话是对的？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爸爸常常比女儿早回家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爸爸顺便还要去别的公司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爸爸一会儿还要回公司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爸爸今天已经下班了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9.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</w:rPr>
        <w:t>下面哪句话是对的？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A.</w:t>
      </w:r>
      <w:r w:rsidRPr="00F9468F">
        <w:rPr>
          <w:rFonts w:eastAsia="SimSun"/>
        </w:rPr>
        <w:t>张东晚上不回来了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张东的同屋晚上不回来了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小刘给张东的同屋打来了</w:t>
      </w:r>
      <w:r w:rsidRPr="00F9468F">
        <w:rPr>
          <w:rFonts w:ascii="MS Mincho" w:eastAsia="MS Mincho" w:hAnsi="MS Mincho" w:cs="MS Mincho" w:hint="eastAsia"/>
        </w:rPr>
        <w:t> </w:t>
      </w:r>
      <w:r w:rsidRPr="00F9468F">
        <w:rPr>
          <w:rFonts w:eastAsia="SimSun"/>
        </w:rPr>
        <w:t>一个电话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  <w:lang w:val="en-GB"/>
        </w:rPr>
        <w:t xml:space="preserve"> 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张东给他的同屋打来了一个电话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10. </w:t>
      </w:r>
      <w:r w:rsidR="00002F5E" w:rsidRPr="00F9468F">
        <w:rPr>
          <w:rFonts w:eastAsia="SimSun"/>
        </w:rPr>
        <w:t>王丽现在要去哪儿？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她要去邮局取包裹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B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她要去邮局寄包裹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C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她要去展览馆参观</w:t>
      </w:r>
    </w:p>
    <w:p w:rsidR="004066EA" w:rsidRPr="00F9468F" w:rsidRDefault="004066EA" w:rsidP="00F9468F">
      <w:pPr>
        <w:ind w:firstLine="567"/>
        <w:rPr>
          <w:rFonts w:eastAsia="SimSun"/>
        </w:rPr>
      </w:pPr>
      <w:r w:rsidRPr="00F9468F">
        <w:rPr>
          <w:rFonts w:ascii="Calibri" w:eastAsia="SimSun" w:hAnsi="Calibri" w:cs="Calibri"/>
        </w:rPr>
        <w:t>﻿﻿﻿</w:t>
      </w:r>
      <w:r w:rsidR="00002F5E" w:rsidRPr="00F9468F">
        <w:rPr>
          <w:rFonts w:eastAsia="SimSun"/>
        </w:rPr>
        <w:t xml:space="preserve"> </w:t>
      </w:r>
      <w:r w:rsidR="00002F5E" w:rsidRPr="00F9468F">
        <w:rPr>
          <w:rFonts w:eastAsia="SimSun"/>
          <w:lang w:val="en-GB"/>
        </w:rPr>
        <w:t>D</w:t>
      </w:r>
      <w:r w:rsidR="00002F5E" w:rsidRPr="00F9468F">
        <w:rPr>
          <w:rFonts w:eastAsia="SimSun"/>
        </w:rPr>
        <w:t xml:space="preserve">. </w:t>
      </w:r>
      <w:r w:rsidRPr="00F9468F">
        <w:rPr>
          <w:rFonts w:eastAsia="SimSun"/>
        </w:rPr>
        <w:t>她要去博物馆参观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11. </w:t>
      </w:r>
      <w:r w:rsidRPr="00F9468F">
        <w:rPr>
          <w:rFonts w:eastAsia="SimSun"/>
        </w:rPr>
        <w:t>李书教授的记忆力不太好。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对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错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12. </w:t>
      </w:r>
      <w:r w:rsidRPr="00F9468F">
        <w:rPr>
          <w:rFonts w:eastAsia="SimSun"/>
        </w:rPr>
        <w:t>李书教授这天是来饭店找人的。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对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错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13. </w:t>
      </w:r>
      <w:r w:rsidRPr="00F9468F">
        <w:rPr>
          <w:rFonts w:eastAsia="SimSun"/>
        </w:rPr>
        <w:t>李书教授忘了自己的房间号。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对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错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14. </w:t>
      </w:r>
      <w:r w:rsidRPr="00F9468F">
        <w:rPr>
          <w:rFonts w:eastAsia="SimSun"/>
        </w:rPr>
        <w:t>李书教授住在</w:t>
      </w:r>
      <w:r w:rsidRPr="00F9468F">
        <w:rPr>
          <w:rFonts w:eastAsia="SimSun"/>
        </w:rPr>
        <w:t>108</w:t>
      </w:r>
      <w:r w:rsidRPr="00F9468F">
        <w:rPr>
          <w:rFonts w:eastAsia="SimSun"/>
        </w:rPr>
        <w:t>房间。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对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错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lastRenderedPageBreak/>
        <w:t>За решение задачи 1 балл</w:t>
      </w:r>
    </w:p>
    <w:p w:rsidR="00002F5E" w:rsidRPr="00F9468F" w:rsidRDefault="00002F5E" w:rsidP="00F9468F">
      <w:pPr>
        <w:ind w:firstLine="567"/>
        <w:rPr>
          <w:rFonts w:eastAsia="SimSun"/>
        </w:rPr>
      </w:pPr>
    </w:p>
    <w:p w:rsidR="004066EA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15. </w:t>
      </w:r>
      <w:r w:rsidRPr="00F9468F">
        <w:rPr>
          <w:rFonts w:eastAsia="SimSun"/>
        </w:rPr>
        <w:t>服务员最后没有给他房间的钥匙。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对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错</w:t>
      </w:r>
    </w:p>
    <w:p w:rsidR="00002F5E" w:rsidRPr="00F9468F" w:rsidRDefault="00002F5E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F9468F" w:rsidRPr="00F9468F" w:rsidRDefault="00F9468F" w:rsidP="00F9468F">
      <w:pPr>
        <w:ind w:firstLine="567"/>
        <w:rPr>
          <w:rFonts w:eastAsia="SimSun"/>
        </w:rPr>
      </w:pPr>
    </w:p>
    <w:p w:rsidR="0025092A" w:rsidRPr="00F9468F" w:rsidRDefault="0025092A" w:rsidP="00F9468F">
      <w:pPr>
        <w:ind w:firstLine="567"/>
        <w:rPr>
          <w:rFonts w:eastAsia="SimSun"/>
          <w:b/>
        </w:rPr>
      </w:pPr>
      <w:r w:rsidRPr="00F9468F">
        <w:rPr>
          <w:rFonts w:eastAsia="SimSun"/>
          <w:b/>
        </w:rPr>
        <w:t xml:space="preserve">ЧТЕНИЕ / </w:t>
      </w:r>
      <w:r w:rsidRPr="00F9468F">
        <w:rPr>
          <w:rFonts w:eastAsia="SimSun"/>
          <w:b/>
        </w:rPr>
        <w:t>阅读</w:t>
      </w:r>
      <w:r w:rsidRPr="00F9468F">
        <w:rPr>
          <w:rFonts w:eastAsia="SimSun"/>
          <w:b/>
        </w:rPr>
        <w:t xml:space="preserve">. 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25092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Прочитайте текст, ответьте на вопросы по содержанию текста</w:t>
      </w:r>
      <w:r w:rsidR="00525ECD" w:rsidRPr="00F9468F">
        <w:rPr>
          <w:rFonts w:eastAsia="SimSun"/>
        </w:rPr>
        <w:t>, выбрав правильный ответ (1-8). Определите, верны (</w:t>
      </w:r>
      <w:r w:rsidR="00525ECD" w:rsidRPr="00F9468F">
        <w:rPr>
          <w:rFonts w:eastAsia="SimSun"/>
        </w:rPr>
        <w:t>对</w:t>
      </w:r>
      <w:r w:rsidR="00525ECD" w:rsidRPr="00F9468F">
        <w:rPr>
          <w:rFonts w:eastAsia="SimSun"/>
        </w:rPr>
        <w:t>) или нет (</w:t>
      </w:r>
      <w:r w:rsidR="00525ECD" w:rsidRPr="00F9468F">
        <w:rPr>
          <w:rFonts w:eastAsia="SimSun"/>
        </w:rPr>
        <w:t>不对</w:t>
      </w:r>
      <w:r w:rsidR="00525ECD" w:rsidRPr="00F9468F">
        <w:rPr>
          <w:rFonts w:eastAsia="SimSun"/>
        </w:rPr>
        <w:t>) следующие утверждения (9-10)</w:t>
      </w:r>
      <w:r w:rsidRPr="00F9468F">
        <w:rPr>
          <w:rFonts w:eastAsia="SimSun"/>
        </w:rPr>
        <w:t>:</w:t>
      </w:r>
    </w:p>
    <w:p w:rsidR="0025092A" w:rsidRPr="00F9468F" w:rsidRDefault="0025092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我们家的大花猫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我们家的大花猫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性格实在古怪。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说它老实吧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它有时的确很乖。它会找个暖和的地方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整天睡大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觉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没有烦恼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什么事也不过问。可是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决定要出去玩玩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就会出走一天一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夜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不管谁怎么叫它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它也不肯回来。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说它贪玩吧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的确是啊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要不怎么会一天一夜不回家呢</w:t>
      </w:r>
      <w:r w:rsidRPr="00F9468F">
        <w:rPr>
          <w:rFonts w:eastAsia="SimSun"/>
        </w:rPr>
        <w:t>?</w:t>
      </w:r>
      <w:r w:rsidRPr="00F9468F">
        <w:rPr>
          <w:rFonts w:eastAsia="SimSun"/>
        </w:rPr>
        <w:t>可是它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听到老鼠的一点儿响动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就一动不动地看着老鼠洞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一连就是几个钟头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非把老鼠等出来不可</w:t>
      </w:r>
      <w:r w:rsidRPr="00F9468F">
        <w:rPr>
          <w:rFonts w:eastAsia="SimSun"/>
        </w:rPr>
        <w:t>!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它要是高兴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能比谁都温柔可亲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用身子蹭你的腿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把脖子伸出来让你给它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抓痒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或是在你写作的时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候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跳上桌来在纸上踩印几朵小梅花。它还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会丰富多样地叫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长短不同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变化多端。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在不叫的时候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它还会咕噜咕噜发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出声音。这可都凭它的高兴。它要是不高兴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啊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无论谁说多少好话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它一声也不出。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它什么都怕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总想藏起来。可是它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又勇猛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不要说对付小虫和老鼠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就是遇上蛇也敢斗一斗。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它小时候可逗人爱哩</w:t>
      </w:r>
      <w:r w:rsidRPr="00F9468F">
        <w:rPr>
          <w:rFonts w:eastAsia="SimSun"/>
        </w:rPr>
        <w:t>!</w:t>
      </w:r>
      <w:r w:rsidRPr="00F9468F">
        <w:rPr>
          <w:rFonts w:eastAsia="SimSun"/>
        </w:rPr>
        <w:t>才来我们家时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刚好满月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腿脚还不会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站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已经学会了淘气。一根鸡毛、一个线团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都是它的好玩具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玩个没完没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了。一玩起来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不知要摔多少跟头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但是倒了马上起来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再跑再倒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头撞在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门上、桌腿上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撞疼了也不哭。后来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胆子越来越大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就到院子去玩了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从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这个花盆跳到那个花盆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还抱着花枝打秋千。院中的花草都被它搞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坏了。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我从来不打它。看它那样天真可爱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我喜欢还来不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及</w:t>
      </w:r>
      <w:r w:rsidRPr="00F9468F">
        <w:rPr>
          <w:rFonts w:eastAsia="SimSun"/>
        </w:rPr>
        <w:t>,</w:t>
      </w:r>
      <w:r w:rsidRPr="00F9468F">
        <w:rPr>
          <w:rFonts w:eastAsia="SimSun"/>
        </w:rPr>
        <w:t>怎么会跟它生气呢</w:t>
      </w:r>
      <w:r w:rsidRPr="00F9468F">
        <w:rPr>
          <w:rFonts w:eastAsia="SimSun"/>
        </w:rPr>
        <w:t>?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1. </w:t>
      </w:r>
      <w:r w:rsidRPr="00F9468F">
        <w:rPr>
          <w:rFonts w:eastAsia="SimSun"/>
        </w:rPr>
        <w:t>文章的主要内容是</w:t>
      </w:r>
      <w:r w:rsidRPr="00F9468F">
        <w:rPr>
          <w:rFonts w:eastAsia="SimSun"/>
        </w:rPr>
        <w:t xml:space="preserve">: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大花猫的故事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B. </w:t>
      </w:r>
      <w:r w:rsidRPr="00F9468F">
        <w:rPr>
          <w:rFonts w:eastAsia="SimSun"/>
        </w:rPr>
        <w:t>我们家的大花猫性格古怪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我们家的大花猫天真可爱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D.“</w:t>
      </w:r>
      <w:r w:rsidRPr="00F9468F">
        <w:rPr>
          <w:rFonts w:eastAsia="SimSun"/>
        </w:rPr>
        <w:t>我</w:t>
      </w:r>
      <w:r w:rsidRPr="00F9468F">
        <w:rPr>
          <w:rFonts w:eastAsia="SimSun"/>
        </w:rPr>
        <w:t>”</w:t>
      </w:r>
      <w:r w:rsidRPr="00F9468F">
        <w:rPr>
          <w:rFonts w:eastAsia="SimSun"/>
        </w:rPr>
        <w:t>爱淘气的大花猫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525ECD" w:rsidRPr="00F9468F" w:rsidRDefault="00525ECD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2. </w:t>
      </w:r>
      <w:r w:rsidRPr="00F9468F">
        <w:rPr>
          <w:rFonts w:eastAsia="SimSun"/>
        </w:rPr>
        <w:t>根据上下文</w:t>
      </w:r>
      <w:r w:rsidRPr="00F9468F">
        <w:rPr>
          <w:rFonts w:eastAsia="SimSun"/>
        </w:rPr>
        <w:t>,“</w:t>
      </w:r>
      <w:r w:rsidRPr="00F9468F">
        <w:rPr>
          <w:rFonts w:eastAsia="SimSun"/>
        </w:rPr>
        <w:t>它有时的确很乖的</w:t>
      </w:r>
      <w:r w:rsidRPr="00F9468F">
        <w:rPr>
          <w:rFonts w:eastAsia="SimSun"/>
        </w:rPr>
        <w:t>”</w:t>
      </w:r>
      <w:r w:rsidRPr="00F9468F">
        <w:rPr>
          <w:rFonts w:eastAsia="SimSun"/>
        </w:rPr>
        <w:t>中</w:t>
      </w:r>
      <w:r w:rsidRPr="00F9468F">
        <w:rPr>
          <w:rFonts w:eastAsia="SimSun"/>
        </w:rPr>
        <w:t>“</w:t>
      </w:r>
      <w:r w:rsidRPr="00F9468F">
        <w:rPr>
          <w:rFonts w:eastAsia="SimSun"/>
        </w:rPr>
        <w:t>很乖</w:t>
      </w:r>
      <w:r w:rsidRPr="00F9468F">
        <w:rPr>
          <w:rFonts w:eastAsia="SimSun"/>
        </w:rPr>
        <w:t>”</w:t>
      </w:r>
      <w:r w:rsidRPr="00F9468F">
        <w:rPr>
          <w:rFonts w:eastAsia="SimSun"/>
        </w:rPr>
        <w:t>的含义是什么</w:t>
      </w:r>
      <w:r w:rsidRPr="00F9468F">
        <w:rPr>
          <w:rFonts w:eastAsia="SimSun"/>
        </w:rPr>
        <w:t>?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老实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B. </w:t>
      </w:r>
      <w:r w:rsidRPr="00F9468F">
        <w:rPr>
          <w:rFonts w:eastAsia="SimSun"/>
        </w:rPr>
        <w:t>听话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让人喜欢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以上各项</w:t>
      </w:r>
      <w:r w:rsidRPr="00F9468F">
        <w:rPr>
          <w:rFonts w:eastAsia="SimSun"/>
        </w:rPr>
        <w:t xml:space="preserve"> 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525ECD" w:rsidRPr="00F9468F" w:rsidRDefault="00525ECD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3. </w:t>
      </w:r>
      <w:r w:rsidRPr="00F9468F">
        <w:rPr>
          <w:rFonts w:eastAsia="SimSun"/>
        </w:rPr>
        <w:t>我们家的大花猫贪玩表现在</w:t>
      </w:r>
      <w:r w:rsidRPr="00F9468F">
        <w:rPr>
          <w:rFonts w:eastAsia="SimSun"/>
        </w:rPr>
        <w:t xml:space="preserve">: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它会一天一夜不回家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B. </w:t>
      </w:r>
      <w:r w:rsidRPr="00F9468F">
        <w:rPr>
          <w:rFonts w:eastAsia="SimSun"/>
        </w:rPr>
        <w:t>它不会一天一夜不回家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它经常很晚才回家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它会忘记回家</w:t>
      </w:r>
      <w:r w:rsidRPr="00F9468F">
        <w:rPr>
          <w:rFonts w:eastAsia="SimSun"/>
        </w:rPr>
        <w:t xml:space="preserve"> 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lastRenderedPageBreak/>
        <w:t>За решение задачи 1 балл</w:t>
      </w:r>
    </w:p>
    <w:p w:rsidR="00525ECD" w:rsidRPr="00F9468F" w:rsidRDefault="00525ECD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4. </w:t>
      </w:r>
      <w:r w:rsidRPr="00F9468F">
        <w:rPr>
          <w:rFonts w:eastAsia="SimSun"/>
        </w:rPr>
        <w:t>作者对于大花猫的态度是</w:t>
      </w:r>
      <w:r w:rsidRPr="00F9468F">
        <w:rPr>
          <w:rFonts w:eastAsia="SimSun"/>
        </w:rPr>
        <w:t>: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可笑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B. </w:t>
      </w:r>
      <w:r w:rsidRPr="00F9468F">
        <w:rPr>
          <w:rFonts w:eastAsia="SimSun"/>
        </w:rPr>
        <w:t>可爱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喜欢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生气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525ECD" w:rsidRPr="00F9468F" w:rsidRDefault="00525ECD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5. </w:t>
      </w:r>
      <w:r w:rsidRPr="00F9468F">
        <w:rPr>
          <w:rFonts w:eastAsia="SimSun"/>
        </w:rPr>
        <w:t>从这篇文章我们可以知道</w:t>
      </w:r>
      <w:r w:rsidRPr="00F9468F">
        <w:rPr>
          <w:rFonts w:eastAsia="SimSun"/>
        </w:rPr>
        <w:t xml:space="preserve">: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作者爱猫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B. </w:t>
      </w:r>
      <w:r w:rsidRPr="00F9468F">
        <w:rPr>
          <w:rFonts w:eastAsia="SimSun"/>
        </w:rPr>
        <w:t>猫喜欢作者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猫会捉老鼠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猫怕作者</w:t>
      </w:r>
      <w:r w:rsidRPr="00F9468F">
        <w:rPr>
          <w:rFonts w:eastAsia="SimSun"/>
        </w:rPr>
        <w:t xml:space="preserve"> 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525ECD" w:rsidRPr="00F9468F" w:rsidRDefault="00525ECD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6. </w:t>
      </w:r>
      <w:r w:rsidRPr="00F9468F">
        <w:rPr>
          <w:rFonts w:eastAsia="SimSun"/>
        </w:rPr>
        <w:t>以下哪种说法不正确</w:t>
      </w:r>
      <w:r w:rsidRPr="00F9468F">
        <w:rPr>
          <w:rFonts w:eastAsia="SimSun"/>
        </w:rPr>
        <w:t xml:space="preserve">?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猫很淘气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B. </w:t>
      </w:r>
      <w:r w:rsidRPr="00F9468F">
        <w:rPr>
          <w:rFonts w:eastAsia="SimSun"/>
        </w:rPr>
        <w:t>猫很可爱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猫很名贵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猫很乖</w:t>
      </w:r>
      <w:r w:rsidRPr="00F9468F">
        <w:rPr>
          <w:rFonts w:eastAsia="SimSun"/>
        </w:rPr>
        <w:t xml:space="preserve"> 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525ECD" w:rsidRPr="00F9468F" w:rsidRDefault="00525ECD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7. </w:t>
      </w:r>
      <w:r w:rsidRPr="00F9468F">
        <w:rPr>
          <w:rFonts w:eastAsia="SimSun"/>
        </w:rPr>
        <w:t>以下哪一项内容文章中没有提到</w:t>
      </w:r>
      <w:r w:rsidRPr="00F9468F">
        <w:rPr>
          <w:rFonts w:eastAsia="SimSun"/>
        </w:rPr>
        <w:t>?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猫捉老鼠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B. </w:t>
      </w:r>
      <w:r w:rsidRPr="00F9468F">
        <w:rPr>
          <w:rFonts w:eastAsia="SimSun"/>
        </w:rPr>
        <w:t>猫小时候的事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作者家人对猫的态度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以上各项</w:t>
      </w:r>
      <w:r w:rsidRPr="00F9468F">
        <w:rPr>
          <w:rFonts w:eastAsia="SimSun"/>
        </w:rPr>
        <w:t xml:space="preserve"> 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525ECD" w:rsidRPr="00F9468F" w:rsidRDefault="00525ECD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8. </w:t>
      </w:r>
      <w:r w:rsidRPr="00F9468F">
        <w:rPr>
          <w:rFonts w:eastAsia="SimSun"/>
        </w:rPr>
        <w:t>这篇文章的语言特点是</w:t>
      </w:r>
      <w:r w:rsidRPr="00F9468F">
        <w:rPr>
          <w:rFonts w:eastAsia="SimSun"/>
        </w:rPr>
        <w:t xml:space="preserve">: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口语化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B. </w:t>
      </w:r>
      <w:r w:rsidRPr="00F9468F">
        <w:rPr>
          <w:rFonts w:eastAsia="SimSun"/>
        </w:rPr>
        <w:t>书面语化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北京话</w:t>
      </w:r>
      <w:r w:rsidRPr="00F9468F">
        <w:rPr>
          <w:rFonts w:eastAsia="SimSun"/>
        </w:rPr>
        <w:t xml:space="preserve"> 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普通话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9. .“</w:t>
      </w:r>
      <w:r w:rsidRPr="00F9468F">
        <w:rPr>
          <w:rFonts w:eastAsia="SimSun"/>
        </w:rPr>
        <w:t>跳上桌来在纸上踩印几朵小梅花</w:t>
      </w:r>
      <w:r w:rsidRPr="00F9468F">
        <w:rPr>
          <w:rFonts w:eastAsia="SimSun"/>
        </w:rPr>
        <w:t>”</w:t>
      </w:r>
      <w:r w:rsidRPr="00F9468F">
        <w:rPr>
          <w:rFonts w:eastAsia="SimSun"/>
        </w:rPr>
        <w:t>中</w:t>
      </w:r>
      <w:r w:rsidRPr="00F9468F">
        <w:rPr>
          <w:rFonts w:eastAsia="SimSun"/>
        </w:rPr>
        <w:t>“</w:t>
      </w:r>
      <w:r w:rsidRPr="00F9468F">
        <w:rPr>
          <w:rFonts w:eastAsia="SimSun"/>
        </w:rPr>
        <w:t>小梅花</w:t>
      </w:r>
      <w:r w:rsidRPr="00F9468F">
        <w:rPr>
          <w:rFonts w:eastAsia="SimSun"/>
        </w:rPr>
        <w:t>”</w:t>
      </w:r>
      <w:r w:rsidRPr="00F9468F">
        <w:rPr>
          <w:rFonts w:eastAsia="SimSun"/>
        </w:rPr>
        <w:t>是指猫的脚印。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对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错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525ECD" w:rsidRPr="00F9468F" w:rsidRDefault="00525ECD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10.</w:t>
      </w:r>
      <w:r w:rsidRPr="00F9468F">
        <w:rPr>
          <w:rFonts w:eastAsia="SimSun"/>
        </w:rPr>
        <w:t>大花猫玩的时候把院中的花草弄坏了。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对</w:t>
      </w:r>
    </w:p>
    <w:p w:rsidR="00525ECD" w:rsidRPr="00F9468F" w:rsidRDefault="00525ECD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  <w:lang w:val="en-GB"/>
        </w:rPr>
        <w:t>错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525ECD" w:rsidRPr="00F9468F" w:rsidRDefault="00525ECD" w:rsidP="00F9468F">
      <w:pPr>
        <w:ind w:firstLine="567"/>
        <w:rPr>
          <w:rFonts w:eastAsia="SimSun"/>
        </w:rPr>
      </w:pPr>
    </w:p>
    <w:p w:rsidR="0025092A" w:rsidRPr="00F9468F" w:rsidRDefault="0025092A" w:rsidP="00F9468F">
      <w:pPr>
        <w:ind w:firstLine="567"/>
        <w:rPr>
          <w:rFonts w:eastAsia="SimSun"/>
          <w:b/>
        </w:rPr>
      </w:pPr>
      <w:r w:rsidRPr="00F9468F">
        <w:rPr>
          <w:rFonts w:eastAsia="SimSun"/>
          <w:b/>
        </w:rPr>
        <w:lastRenderedPageBreak/>
        <w:t>ЛЕКСИКО-ГРАММАТИЧЕСКИЙ ТЕСТ/</w:t>
      </w:r>
      <w:r w:rsidRPr="00F9468F">
        <w:rPr>
          <w:rFonts w:eastAsia="SimSun"/>
          <w:b/>
        </w:rPr>
        <w:t>词汇、语法测试</w:t>
      </w:r>
      <w:r w:rsidRPr="00F9468F">
        <w:rPr>
          <w:rFonts w:eastAsia="SimSun"/>
          <w:b/>
        </w:rPr>
        <w:t xml:space="preserve">. 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1. </w:t>
      </w:r>
      <w:r w:rsidR="0025092A" w:rsidRPr="00F9468F">
        <w:rPr>
          <w:rFonts w:eastAsia="SimSun"/>
        </w:rPr>
        <w:t xml:space="preserve">Выберите иероглиф, который читается </w:t>
      </w:r>
      <w:r w:rsidRPr="00F9468F">
        <w:rPr>
          <w:rFonts w:eastAsia="SimSun"/>
        </w:rPr>
        <w:t>вторым</w:t>
      </w:r>
      <w:r w:rsidR="0025092A" w:rsidRPr="00F9468F">
        <w:rPr>
          <w:rFonts w:eastAsia="SimSun"/>
        </w:rPr>
        <w:t xml:space="preserve"> тоном:</w:t>
      </w: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А. </w:t>
      </w:r>
      <w:r w:rsidRPr="00F9468F">
        <w:rPr>
          <w:rFonts w:eastAsia="SimSun"/>
        </w:rPr>
        <w:t>读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度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卖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辣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484BE0" w:rsidRPr="00F9468F" w:rsidRDefault="00484BE0" w:rsidP="00F9468F">
      <w:pPr>
        <w:ind w:firstLine="567"/>
        <w:rPr>
          <w:rFonts w:eastAsia="SimSun"/>
        </w:rPr>
      </w:pP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2. </w:t>
      </w:r>
      <w:r w:rsidR="0025092A" w:rsidRPr="00F9468F">
        <w:rPr>
          <w:rFonts w:eastAsia="SimSun"/>
        </w:rPr>
        <w:t>Укажите количество черт в иероглифе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>孀</w:t>
      </w: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.18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19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20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21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484BE0" w:rsidRPr="00F9468F" w:rsidRDefault="00484BE0" w:rsidP="00F9468F">
      <w:pPr>
        <w:ind w:firstLine="567"/>
        <w:rPr>
          <w:rFonts w:eastAsia="SimSun"/>
        </w:rPr>
      </w:pP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3. </w:t>
      </w:r>
      <w:r w:rsidR="0025092A" w:rsidRPr="00F9468F">
        <w:rPr>
          <w:rFonts w:eastAsia="SimSun"/>
        </w:rPr>
        <w:t xml:space="preserve">Выберите слово, </w:t>
      </w:r>
      <w:r w:rsidRPr="00F9468F">
        <w:rPr>
          <w:rFonts w:eastAsia="SimSun"/>
        </w:rPr>
        <w:t>структура которого не соответствует глагольно-объектной конструкции</w:t>
      </w:r>
      <w:r w:rsidR="0025092A" w:rsidRPr="00F9468F">
        <w:rPr>
          <w:rFonts w:eastAsia="SimSun"/>
        </w:rPr>
        <w:t>: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打球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吃饭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走开</w:t>
      </w:r>
    </w:p>
    <w:p w:rsidR="00484BE0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散步</w:t>
      </w:r>
    </w:p>
    <w:p w:rsidR="0025092A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484BE0" w:rsidRPr="00F9468F" w:rsidRDefault="00484BE0" w:rsidP="00F9468F">
      <w:pPr>
        <w:ind w:firstLine="567"/>
        <w:rPr>
          <w:rFonts w:eastAsia="SimSun"/>
        </w:rPr>
      </w:pP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4. </w:t>
      </w:r>
      <w:r w:rsidR="0025092A" w:rsidRPr="00F9468F">
        <w:rPr>
          <w:rFonts w:eastAsia="SimSun"/>
        </w:rPr>
        <w:t xml:space="preserve">Выберите правильный предлог: </w:t>
      </w: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我公司的经理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往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给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向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在</w:t>
      </w:r>
      <w:r w:rsidRPr="00F9468F">
        <w:rPr>
          <w:rFonts w:eastAsia="SimSun"/>
        </w:rPr>
        <w:t>]</w:t>
      </w:r>
      <w:r w:rsidRPr="00F9468F">
        <w:rPr>
          <w:rFonts w:eastAsia="SimSun"/>
        </w:rPr>
        <w:t>您道歉。</w:t>
      </w:r>
      <w:r w:rsidR="0025092A" w:rsidRPr="00F9468F">
        <w:rPr>
          <w:rFonts w:eastAsia="SimSun"/>
        </w:rPr>
        <w:t xml:space="preserve"> 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2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25092A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5. </w:t>
      </w:r>
      <w:r w:rsidR="0025092A" w:rsidRPr="00F9468F">
        <w:rPr>
          <w:rFonts w:eastAsia="SimSun"/>
        </w:rPr>
        <w:t xml:space="preserve">Выберите грамматически неправильный вариант: 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上海</w:t>
      </w:r>
      <w:r w:rsidRPr="00F9468F">
        <w:rPr>
          <w:rFonts w:eastAsia="PingFang SC"/>
        </w:rPr>
        <w:t>⽐</w:t>
      </w:r>
      <w:r w:rsidRPr="00F9468F">
        <w:rPr>
          <w:rFonts w:eastAsia="SimSun"/>
        </w:rPr>
        <w:t>长春更暖和。</w:t>
      </w:r>
      <w:r w:rsidRPr="00F9468F">
        <w:rPr>
          <w:rFonts w:eastAsia="SimSun"/>
        </w:rPr>
        <w:t xml:space="preserve"> 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莫斯科不</w:t>
      </w:r>
      <w:r w:rsidRPr="00F9468F">
        <w:rPr>
          <w:rFonts w:eastAsia="PingFang SC"/>
        </w:rPr>
        <w:t>⽐</w:t>
      </w:r>
      <w:r w:rsidRPr="00F9468F">
        <w:rPr>
          <w:rFonts w:eastAsia="SimSun"/>
        </w:rPr>
        <w:t>上海舒服。</w:t>
      </w:r>
    </w:p>
    <w:p w:rsidR="0025092A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 xml:space="preserve">. </w:t>
      </w:r>
      <w:r w:rsidR="00484BE0" w:rsidRPr="00F9468F">
        <w:rPr>
          <w:rFonts w:eastAsia="SimSun"/>
        </w:rPr>
        <w:t>今天的</w:t>
      </w:r>
      <w:r w:rsidRPr="00F9468F">
        <w:rPr>
          <w:rFonts w:eastAsia="SimSun"/>
        </w:rPr>
        <w:t>温度比昨天的最高。</w:t>
      </w:r>
    </w:p>
    <w:p w:rsidR="0025092A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哥哥</w:t>
      </w:r>
      <w:r w:rsidR="0025092A" w:rsidRPr="00F9468F">
        <w:rPr>
          <w:rFonts w:eastAsia="PingFang SC"/>
        </w:rPr>
        <w:t>⽐</w:t>
      </w:r>
      <w:r w:rsidRPr="00F9468F">
        <w:rPr>
          <w:rFonts w:eastAsia="SimSun"/>
        </w:rPr>
        <w:t>弟弟</w:t>
      </w:r>
      <w:r w:rsidR="0025092A" w:rsidRPr="00F9468F">
        <w:rPr>
          <w:rFonts w:eastAsia="SimSun"/>
        </w:rPr>
        <w:t>还</w:t>
      </w:r>
      <w:r w:rsidR="0025092A" w:rsidRPr="00F9468F">
        <w:rPr>
          <w:rFonts w:eastAsia="PingFang SC"/>
        </w:rPr>
        <w:t>⾼</w:t>
      </w:r>
      <w:r w:rsidR="0025092A" w:rsidRPr="00F9468F">
        <w:rPr>
          <w:rFonts w:eastAsia="SimSun"/>
        </w:rPr>
        <w:t>。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6. </w:t>
      </w:r>
      <w:r w:rsidR="0025092A" w:rsidRPr="00F9468F">
        <w:rPr>
          <w:rFonts w:eastAsia="SimSun"/>
        </w:rPr>
        <w:t xml:space="preserve">Подберите нужный иероглиф, чтобы получились слова: </w:t>
      </w:r>
    </w:p>
    <w:p w:rsidR="0025092A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梦</w:t>
      </w:r>
      <w:r w:rsidR="0025092A" w:rsidRPr="00F9468F">
        <w:rPr>
          <w:rFonts w:eastAsia="SimSun"/>
        </w:rPr>
        <w:t>___     </w:t>
      </w:r>
      <w:r w:rsidRPr="00F9468F">
        <w:rPr>
          <w:rFonts w:eastAsia="SimSun"/>
        </w:rPr>
        <w:t>空</w:t>
      </w:r>
      <w:r w:rsidR="0025092A" w:rsidRPr="00F9468F">
        <w:rPr>
          <w:rFonts w:eastAsia="SimSun"/>
        </w:rPr>
        <w:t>____    </w:t>
      </w:r>
      <w:r w:rsidRPr="00F9468F">
        <w:rPr>
          <w:rFonts w:eastAsia="SimSun"/>
        </w:rPr>
        <w:t>幻</w:t>
      </w:r>
      <w:r w:rsidR="0025092A" w:rsidRPr="00F9468F">
        <w:rPr>
          <w:rFonts w:eastAsia="SimSun"/>
        </w:rPr>
        <w:t>_____   </w:t>
      </w:r>
      <w:r w:rsidRPr="00F9468F">
        <w:rPr>
          <w:rFonts w:eastAsia="SimSun"/>
        </w:rPr>
        <w:t>回</w:t>
      </w:r>
      <w:r w:rsidR="0025092A" w:rsidRPr="00F9468F">
        <w:rPr>
          <w:rFonts w:eastAsia="SimSun"/>
        </w:rPr>
        <w:t>_____</w:t>
      </w:r>
    </w:p>
    <w:p w:rsidR="0025092A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怕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想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思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持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7. </w:t>
      </w:r>
      <w:r w:rsidR="0025092A" w:rsidRPr="00F9468F">
        <w:rPr>
          <w:rFonts w:eastAsia="SimSun"/>
        </w:rPr>
        <w:t xml:space="preserve">Заполните пропуск соответствующим счетным словом: </w:t>
      </w:r>
    </w:p>
    <w:p w:rsidR="0025092A" w:rsidRPr="00F9468F" w:rsidRDefault="0025092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lastRenderedPageBreak/>
        <w:t>这</w:t>
      </w:r>
      <w:r w:rsidRPr="00F9468F">
        <w:rPr>
          <w:rFonts w:eastAsia="SimSun"/>
        </w:rPr>
        <w:t>[</w:t>
      </w:r>
      <w:r w:rsidR="00057F3B" w:rsidRPr="00F9468F">
        <w:rPr>
          <w:rFonts w:eastAsia="SimSun"/>
        </w:rPr>
        <w:t>滴，朵，</w:t>
      </w:r>
      <w:r w:rsidRPr="00F9468F">
        <w:rPr>
          <w:rFonts w:eastAsia="SimSun"/>
        </w:rPr>
        <w:t>层</w:t>
      </w:r>
      <w:r w:rsidR="00057F3B" w:rsidRPr="00F9468F">
        <w:rPr>
          <w:rFonts w:eastAsia="SimSun"/>
        </w:rPr>
        <w:t>，股</w:t>
      </w:r>
      <w:r w:rsidRPr="00F9468F">
        <w:rPr>
          <w:rFonts w:eastAsia="SimSun"/>
        </w:rPr>
        <w:t>]</w:t>
      </w:r>
      <w:r w:rsidR="00057F3B" w:rsidRPr="00F9468F">
        <w:rPr>
          <w:rFonts w:eastAsia="SimSun"/>
        </w:rPr>
        <w:t>水帮助了老李</w:t>
      </w:r>
      <w:r w:rsidRPr="00F9468F">
        <w:rPr>
          <w:rFonts w:eastAsia="SimSun"/>
        </w:rPr>
        <w:t>。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2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rPr>
          <w:rFonts w:eastAsia="SimSun"/>
        </w:rPr>
      </w:pP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8.</w:t>
      </w:r>
      <w:r w:rsidR="00057F3B" w:rsidRPr="00F9468F">
        <w:rPr>
          <w:rFonts w:eastAsia="SimSun"/>
        </w:rPr>
        <w:t xml:space="preserve"> </w:t>
      </w:r>
      <w:r w:rsidR="0025092A" w:rsidRPr="00F9468F">
        <w:rPr>
          <w:rFonts w:eastAsia="SimSun"/>
        </w:rPr>
        <w:t xml:space="preserve">Укажите место иероглифа </w:t>
      </w:r>
      <w:r w:rsidR="0025092A" w:rsidRPr="00F9468F">
        <w:rPr>
          <w:rFonts w:eastAsia="SimSun"/>
        </w:rPr>
        <w:t>把</w:t>
      </w:r>
      <w:r w:rsidR="0025092A" w:rsidRPr="00F9468F">
        <w:rPr>
          <w:rFonts w:eastAsia="SimSun"/>
        </w:rPr>
        <w:t> в предложении</w:t>
      </w:r>
    </w:p>
    <w:p w:rsidR="0025092A" w:rsidRPr="00F9468F" w:rsidRDefault="0025092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 </w:t>
      </w:r>
      <w:r w:rsidR="00057F3B" w:rsidRPr="00F9468F">
        <w:rPr>
          <w:rFonts w:eastAsia="SimSun"/>
        </w:rPr>
        <w:t>请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把</w:t>
      </w:r>
      <w:r w:rsidRPr="00F9468F">
        <w:rPr>
          <w:rFonts w:eastAsia="SimSun"/>
        </w:rPr>
        <w:t>]</w:t>
      </w:r>
      <w:r w:rsidR="00057F3B" w:rsidRPr="00F9468F">
        <w:rPr>
          <w:rFonts w:eastAsia="SimSun"/>
        </w:rPr>
        <w:t>你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把</w:t>
      </w:r>
      <w:r w:rsidRPr="00F9468F">
        <w:rPr>
          <w:rFonts w:eastAsia="SimSun"/>
        </w:rPr>
        <w:t>]</w:t>
      </w:r>
      <w:r w:rsidR="00441BF5" w:rsidRPr="00F9468F">
        <w:rPr>
          <w:rFonts w:eastAsia="SimSun"/>
        </w:rPr>
        <w:t>这瓶牛奶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把</w:t>
      </w:r>
      <w:r w:rsidRPr="00F9468F">
        <w:rPr>
          <w:rFonts w:eastAsia="SimSun"/>
        </w:rPr>
        <w:t>]</w:t>
      </w:r>
      <w:r w:rsidR="00441BF5" w:rsidRPr="00F9468F">
        <w:rPr>
          <w:rFonts w:eastAsia="SimSun"/>
        </w:rPr>
        <w:t>交给我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把</w:t>
      </w:r>
      <w:r w:rsidRPr="00F9468F">
        <w:rPr>
          <w:rFonts w:eastAsia="SimSun"/>
        </w:rPr>
        <w:t>]</w:t>
      </w:r>
      <w:r w:rsidRPr="00F9468F">
        <w:rPr>
          <w:rFonts w:eastAsia="SimSun"/>
        </w:rPr>
        <w:t>。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2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25092A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9. </w:t>
      </w:r>
      <w:r w:rsidR="0025092A" w:rsidRPr="00F9468F">
        <w:rPr>
          <w:rFonts w:eastAsia="SimSun"/>
        </w:rPr>
        <w:t xml:space="preserve">Укажите место иероглифа </w:t>
      </w:r>
      <w:r w:rsidR="0025092A" w:rsidRPr="00F9468F">
        <w:rPr>
          <w:rFonts w:eastAsia="SimSun"/>
        </w:rPr>
        <w:t>被</w:t>
      </w:r>
      <w:r w:rsidR="0025092A" w:rsidRPr="00F9468F">
        <w:rPr>
          <w:rFonts w:eastAsia="SimSun"/>
        </w:rPr>
        <w:t xml:space="preserve"> в предложении: </w:t>
      </w:r>
    </w:p>
    <w:p w:rsidR="0025092A" w:rsidRPr="00F9468F" w:rsidRDefault="0025092A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[</w:t>
      </w:r>
      <w:r w:rsidRPr="00F9468F">
        <w:rPr>
          <w:rFonts w:eastAsia="SimSun"/>
        </w:rPr>
        <w:t>被</w:t>
      </w:r>
      <w:r w:rsidRPr="00F9468F">
        <w:rPr>
          <w:rFonts w:eastAsia="SimSun"/>
        </w:rPr>
        <w:t>]</w:t>
      </w:r>
      <w:r w:rsidR="00441BF5" w:rsidRPr="00F9468F">
        <w:rPr>
          <w:rFonts w:eastAsia="SimSun"/>
        </w:rPr>
        <w:t xml:space="preserve"> </w:t>
      </w:r>
      <w:r w:rsidR="00441BF5" w:rsidRPr="00F9468F">
        <w:rPr>
          <w:rFonts w:eastAsia="SimSun"/>
        </w:rPr>
        <w:t>储备品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被</w:t>
      </w:r>
      <w:r w:rsidRPr="00F9468F">
        <w:rPr>
          <w:rFonts w:eastAsia="SimSun"/>
        </w:rPr>
        <w:t xml:space="preserve"> ]</w:t>
      </w:r>
      <w:r w:rsidR="00441BF5" w:rsidRPr="00F9468F">
        <w:rPr>
          <w:rFonts w:eastAsia="SimSun"/>
        </w:rPr>
        <w:t>大熊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被</w:t>
      </w:r>
      <w:r w:rsidRPr="00F9468F">
        <w:rPr>
          <w:rFonts w:eastAsia="SimSun"/>
        </w:rPr>
        <w:t>]</w:t>
      </w:r>
      <w:r w:rsidR="00441BF5" w:rsidRPr="00F9468F">
        <w:rPr>
          <w:rFonts w:eastAsia="SimSun"/>
        </w:rPr>
        <w:t>吃掉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被</w:t>
      </w:r>
      <w:r w:rsidRPr="00F9468F">
        <w:rPr>
          <w:rFonts w:eastAsia="SimSun"/>
        </w:rPr>
        <w:t>]</w:t>
      </w:r>
      <w:r w:rsidRPr="00F9468F">
        <w:rPr>
          <w:rFonts w:eastAsia="SimSun"/>
        </w:rPr>
        <w:t>了。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2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484BE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10. </w:t>
      </w:r>
      <w:r w:rsidR="0025092A" w:rsidRPr="00F9468F">
        <w:rPr>
          <w:rFonts w:eastAsia="SimSun"/>
        </w:rPr>
        <w:t xml:space="preserve">Подберите правильную сравнительную конструкцию: </w:t>
      </w:r>
    </w:p>
    <w:p w:rsidR="0025092A" w:rsidRPr="00F9468F" w:rsidRDefault="00441BF5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这本古代寓言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没有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越来越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一样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跟</w:t>
      </w:r>
      <w:r w:rsidRPr="00F9468F">
        <w:rPr>
          <w:rFonts w:eastAsia="SimSun"/>
        </w:rPr>
        <w:t>]</w:t>
      </w:r>
      <w:r w:rsidRPr="00F9468F">
        <w:rPr>
          <w:rFonts w:eastAsia="SimSun"/>
        </w:rPr>
        <w:t>那本有意思。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2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11. </w:t>
      </w:r>
      <w:r w:rsidR="0025092A" w:rsidRPr="00F9468F">
        <w:rPr>
          <w:rFonts w:eastAsia="SimSun"/>
        </w:rPr>
        <w:t xml:space="preserve">Какой элемент </w:t>
      </w:r>
      <w:r w:rsidR="00441BF5" w:rsidRPr="00F9468F">
        <w:rPr>
          <w:rFonts w:eastAsia="SimSun"/>
        </w:rPr>
        <w:t xml:space="preserve">не </w:t>
      </w:r>
      <w:r w:rsidR="0025092A" w:rsidRPr="00F9468F">
        <w:rPr>
          <w:rFonts w:eastAsia="SimSun"/>
        </w:rPr>
        <w:t xml:space="preserve">является ключом в иероглифе </w:t>
      </w:r>
      <w:r w:rsidR="00441BF5" w:rsidRPr="00F9468F">
        <w:rPr>
          <w:rFonts w:eastAsia="SimSun"/>
        </w:rPr>
        <w:t>药</w:t>
      </w:r>
      <w:r w:rsidR="0025092A" w:rsidRPr="00F9468F">
        <w:rPr>
          <w:rFonts w:eastAsia="SimSun"/>
        </w:rPr>
        <w:t>?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441BF5" w:rsidRPr="00F9468F">
        <w:rPr>
          <w:rFonts w:eastAsia="SimSun"/>
        </w:rPr>
        <w:t>一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441BF5" w:rsidRPr="00F9468F">
        <w:rPr>
          <w:rFonts w:eastAsia="SimSun"/>
        </w:rPr>
        <w:t xml:space="preserve"> </w:t>
      </w:r>
      <w:r w:rsidR="00441BF5" w:rsidRPr="00F9468F">
        <w:rPr>
          <w:rFonts w:eastAsia="SimSun"/>
        </w:rPr>
        <w:t>艹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441BF5" w:rsidRPr="00F9468F">
        <w:rPr>
          <w:rFonts w:eastAsia="SimSun"/>
        </w:rPr>
        <w:t>勺</w:t>
      </w:r>
    </w:p>
    <w:p w:rsidR="0025092A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441BF5" w:rsidRPr="00F9468F">
        <w:rPr>
          <w:rFonts w:eastAsia="SimSun"/>
        </w:rPr>
        <w:t>纟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12. </w:t>
      </w:r>
      <w:r w:rsidR="0025092A" w:rsidRPr="00F9468F">
        <w:rPr>
          <w:rFonts w:eastAsia="SimSun"/>
        </w:rPr>
        <w:t xml:space="preserve">Какой элемент является фонетиком в иероглифе </w:t>
      </w:r>
      <w:r w:rsidR="00441BF5" w:rsidRPr="00F9468F">
        <w:rPr>
          <w:rFonts w:eastAsia="SimSun"/>
        </w:rPr>
        <w:t>驾</w:t>
      </w:r>
      <w:r w:rsidR="0025092A" w:rsidRPr="00F9468F">
        <w:rPr>
          <w:rFonts w:eastAsia="SimSun"/>
        </w:rPr>
        <w:t>?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441BF5" w:rsidRPr="00F9468F">
        <w:rPr>
          <w:rFonts w:eastAsia="SimSun"/>
        </w:rPr>
        <w:t>马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441BF5" w:rsidRPr="00F9468F">
        <w:rPr>
          <w:rFonts w:eastAsia="SimSun"/>
        </w:rPr>
        <w:t>加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441BF5" w:rsidRPr="00F9468F">
        <w:rPr>
          <w:rFonts w:eastAsia="SimSun"/>
        </w:rPr>
        <w:t>口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441BF5" w:rsidRPr="00F9468F">
        <w:rPr>
          <w:rFonts w:eastAsia="SimSun"/>
        </w:rPr>
        <w:t>力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13. </w:t>
      </w:r>
      <w:r w:rsidR="0025092A" w:rsidRPr="00F9468F">
        <w:rPr>
          <w:rFonts w:eastAsia="SimSun"/>
        </w:rPr>
        <w:t xml:space="preserve">Разгадайте иероглифическую загадку </w:t>
      </w:r>
      <w:r w:rsidR="00441BF5" w:rsidRPr="00F9468F">
        <w:rPr>
          <w:rFonts w:eastAsia="SimSun"/>
        </w:rPr>
        <w:t>身边有个和尚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59351B" w:rsidRPr="00F9468F">
        <w:rPr>
          <w:rFonts w:eastAsia="SimSun"/>
        </w:rPr>
        <w:t>神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59351B" w:rsidRPr="00F9468F">
        <w:rPr>
          <w:rFonts w:eastAsia="SimSun"/>
        </w:rPr>
        <w:t>趟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59351B" w:rsidRPr="00F9468F">
        <w:rPr>
          <w:rFonts w:eastAsia="SimSun"/>
        </w:rPr>
        <w:t>膛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59351B" w:rsidRPr="00F9468F">
        <w:rPr>
          <w:rFonts w:eastAsia="SimSun"/>
        </w:rPr>
        <w:t>躺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lastRenderedPageBreak/>
        <w:t>За решение задачи 1 балл</w:t>
      </w:r>
    </w:p>
    <w:p w:rsidR="0025092A" w:rsidRPr="00F9468F" w:rsidRDefault="0025092A" w:rsidP="00F9468F">
      <w:pPr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14. </w:t>
      </w:r>
      <w:r w:rsidR="0025092A" w:rsidRPr="00F9468F">
        <w:rPr>
          <w:rFonts w:eastAsia="SimSun"/>
        </w:rPr>
        <w:t xml:space="preserve">Выберите правильный вариант перевода идиомы </w:t>
      </w:r>
      <w:r w:rsidRPr="00F9468F">
        <w:rPr>
          <w:rFonts w:eastAsia="SimSun"/>
        </w:rPr>
        <w:t>叶公好龙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59351B" w:rsidRPr="00F9468F">
        <w:rPr>
          <w:rFonts w:eastAsia="SimSun"/>
        </w:rPr>
        <w:t>любить только драконов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="0059351B" w:rsidRPr="00F9468F">
        <w:rPr>
          <w:rFonts w:eastAsia="SimSun"/>
        </w:rPr>
        <w:t>. Е-гун хорошо работает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59351B" w:rsidRPr="00F9468F">
        <w:rPr>
          <w:rFonts w:eastAsia="SimSun"/>
        </w:rPr>
        <w:t>любить лишь на словах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59351B" w:rsidRPr="00F9468F">
        <w:rPr>
          <w:rFonts w:eastAsia="SimSun"/>
        </w:rPr>
        <w:t>настоящий любитель</w:t>
      </w:r>
    </w:p>
    <w:p w:rsidR="0025092A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15. </w:t>
      </w:r>
      <w:r w:rsidR="0025092A" w:rsidRPr="00F9468F">
        <w:rPr>
          <w:rFonts w:eastAsia="SimSun"/>
        </w:rPr>
        <w:t xml:space="preserve">Выберите правильный вариант записи числительного </w:t>
      </w:r>
      <w:r w:rsidRPr="00F9468F">
        <w:rPr>
          <w:rFonts w:eastAsia="SimSun"/>
        </w:rPr>
        <w:t xml:space="preserve">восемьдесят шесть тысяч пятьсот двенадцать </w:t>
      </w:r>
      <w:r w:rsidR="0025092A" w:rsidRPr="00F9468F">
        <w:rPr>
          <w:rFonts w:eastAsia="SimSun"/>
        </w:rPr>
        <w:t>по-китайски: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59351B" w:rsidRPr="00F9468F">
        <w:rPr>
          <w:rFonts w:eastAsia="SimSun"/>
        </w:rPr>
        <w:t>八万六千五百一十两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59351B" w:rsidRPr="00F9468F">
        <w:rPr>
          <w:rFonts w:eastAsia="SimSun"/>
        </w:rPr>
        <w:t>八万六千五百一十二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59351B" w:rsidRPr="00F9468F">
        <w:rPr>
          <w:rFonts w:eastAsia="SimSun"/>
        </w:rPr>
        <w:t>八万六千五百十两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59351B" w:rsidRPr="00F9468F">
        <w:rPr>
          <w:rFonts w:eastAsia="SimSun"/>
        </w:rPr>
        <w:t xml:space="preserve"> </w:t>
      </w:r>
      <w:r w:rsidR="0059351B" w:rsidRPr="00F9468F">
        <w:rPr>
          <w:rFonts w:eastAsia="SimSun"/>
        </w:rPr>
        <w:t>八万六千五百十二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16. </w:t>
      </w:r>
      <w:r w:rsidR="0025092A" w:rsidRPr="00F9468F">
        <w:rPr>
          <w:rFonts w:eastAsia="SimSun"/>
        </w:rPr>
        <w:t xml:space="preserve">Выберите правильный вариант записи числительного </w:t>
      </w:r>
      <w:r w:rsidRPr="00F9468F">
        <w:rPr>
          <w:rFonts w:eastAsia="SimSun"/>
        </w:rPr>
        <w:t>99%</w:t>
      </w:r>
      <w:r w:rsidR="0025092A" w:rsidRPr="00F9468F">
        <w:rPr>
          <w:rFonts w:eastAsia="SimSun"/>
        </w:rPr>
        <w:t xml:space="preserve"> по-китайски: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59351B" w:rsidRPr="00F9468F">
        <w:rPr>
          <w:rFonts w:eastAsia="SimSun"/>
        </w:rPr>
        <w:t>百分又九十九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59351B" w:rsidRPr="00F9468F">
        <w:rPr>
          <w:rFonts w:eastAsia="SimSun"/>
        </w:rPr>
        <w:t>百分之九十九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59351B" w:rsidRPr="00F9468F">
        <w:rPr>
          <w:rFonts w:eastAsia="SimSun"/>
        </w:rPr>
        <w:t>百分之九点九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59351B" w:rsidRPr="00F9468F">
        <w:rPr>
          <w:rFonts w:eastAsia="SimSun"/>
        </w:rPr>
        <w:t>九十九之百分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17. </w:t>
      </w:r>
      <w:r w:rsidR="0025092A" w:rsidRPr="00F9468F">
        <w:rPr>
          <w:rFonts w:eastAsia="SimSun"/>
        </w:rPr>
        <w:t xml:space="preserve">Выберите правильный вариант заполнения пропуска: </w:t>
      </w:r>
      <w:r w:rsidR="00224B61" w:rsidRPr="00F9468F">
        <w:rPr>
          <w:rFonts w:eastAsia="SimSun"/>
        </w:rPr>
        <w:t>我今早不觉得舒服，我不能</w:t>
      </w:r>
      <w:r w:rsidR="0025092A" w:rsidRPr="00F9468F">
        <w:rPr>
          <w:rFonts w:eastAsia="SimSun"/>
        </w:rPr>
        <w:t>_________</w:t>
      </w:r>
      <w:r w:rsidR="0025092A" w:rsidRPr="00F9468F">
        <w:rPr>
          <w:rFonts w:eastAsia="SimSun"/>
        </w:rPr>
        <w:t>。</w:t>
      </w:r>
      <w:r w:rsidR="0025092A" w:rsidRPr="00F9468F">
        <w:rPr>
          <w:rFonts w:eastAsia="SimSun"/>
        </w:rPr>
        <w:t xml:space="preserve"> 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爬上山去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爬山上去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爬去山上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爬上去山</w:t>
      </w:r>
    </w:p>
    <w:p w:rsidR="0025092A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18. </w:t>
      </w:r>
      <w:r w:rsidR="0025092A" w:rsidRPr="00F9468F">
        <w:rPr>
          <w:rFonts w:eastAsia="SimSun"/>
        </w:rPr>
        <w:t xml:space="preserve">Выберите правильный вариант заполнения пропуска: </w:t>
      </w:r>
    </w:p>
    <w:p w:rsidR="0025092A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他还是个孩子呀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可别</w:t>
      </w:r>
      <w:r w:rsidRPr="00F9468F">
        <w:rPr>
          <w:rFonts w:eastAsia="SimSun"/>
        </w:rPr>
        <w:t>[</w:t>
      </w:r>
      <w:r w:rsidRPr="00F9468F">
        <w:rPr>
          <w:rFonts w:eastAsia="SimSun"/>
        </w:rPr>
        <w:t>抹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捏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挂</w:t>
      </w:r>
      <w:r w:rsidRPr="00F9468F">
        <w:rPr>
          <w:rFonts w:eastAsia="SimSun"/>
        </w:rPr>
        <w:t xml:space="preserve">, </w:t>
      </w:r>
      <w:r w:rsidRPr="00F9468F">
        <w:rPr>
          <w:rFonts w:eastAsia="SimSun"/>
        </w:rPr>
        <w:t>拔</w:t>
      </w:r>
      <w:r w:rsidRPr="00F9468F">
        <w:rPr>
          <w:rFonts w:eastAsia="SimSun"/>
        </w:rPr>
        <w:t>]</w:t>
      </w:r>
      <w:r w:rsidRPr="00F9468F">
        <w:rPr>
          <w:rFonts w:eastAsia="SimSun"/>
        </w:rPr>
        <w:t>苗助长哟</w:t>
      </w:r>
      <w:r w:rsidRPr="00F9468F">
        <w:rPr>
          <w:rFonts w:eastAsia="SimSun"/>
        </w:rPr>
        <w:t>!</w:t>
      </w:r>
    </w:p>
    <w:p w:rsidR="00325DC1" w:rsidRPr="00F9468F" w:rsidRDefault="00325DC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325DC1" w:rsidRPr="00F9468F" w:rsidRDefault="00325DC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2</w:t>
      </w:r>
    </w:p>
    <w:p w:rsidR="00325DC1" w:rsidRPr="00F9468F" w:rsidRDefault="00325DC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325DC1" w:rsidRPr="00F9468F" w:rsidRDefault="00325DC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19. </w:t>
      </w:r>
      <w:r w:rsidR="00224B61" w:rsidRPr="00F9468F">
        <w:rPr>
          <w:rFonts w:eastAsia="SimSun"/>
        </w:rPr>
        <w:t xml:space="preserve">Укажите правильный вариант чтения </w:t>
      </w:r>
      <w:r w:rsidR="00224B61" w:rsidRPr="00F9468F">
        <w:rPr>
          <w:rFonts w:eastAsia="SimSun"/>
        </w:rPr>
        <w:t>得</w:t>
      </w:r>
      <w:r w:rsidR="00224B61" w:rsidRPr="00F9468F">
        <w:rPr>
          <w:rFonts w:eastAsia="SimSun"/>
        </w:rPr>
        <w:t xml:space="preserve"> в предложении</w:t>
      </w:r>
      <w:r w:rsidR="0025092A" w:rsidRPr="00F9468F">
        <w:rPr>
          <w:rFonts w:eastAsia="SimSun"/>
        </w:rPr>
        <w:t xml:space="preserve">: </w:t>
      </w:r>
      <w:r w:rsidR="00224B61" w:rsidRPr="00F9468F">
        <w:rPr>
          <w:rFonts w:eastAsia="SimSun"/>
        </w:rPr>
        <w:t>是你的错</w:t>
      </w:r>
      <w:r w:rsidR="00224B61" w:rsidRPr="00F9468F">
        <w:rPr>
          <w:rFonts w:eastAsia="SimSun"/>
        </w:rPr>
        <w:t xml:space="preserve"> </w:t>
      </w:r>
      <w:r w:rsidR="00224B61" w:rsidRPr="00F9468F">
        <w:rPr>
          <w:rFonts w:eastAsia="SimSun"/>
        </w:rPr>
        <w:t>，你得道歉</w:t>
      </w:r>
      <w:r w:rsidR="00224B61" w:rsidRPr="00F9468F">
        <w:rPr>
          <w:rFonts w:eastAsia="SimSun"/>
        </w:rPr>
        <w:t xml:space="preserve"> </w:t>
      </w:r>
      <w:r w:rsidR="00224B61" w:rsidRPr="00F9468F">
        <w:rPr>
          <w:rFonts w:eastAsia="SimSun"/>
        </w:rPr>
        <w:t>。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de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děi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C. dé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D. dèi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20. </w:t>
      </w:r>
      <w:r w:rsidR="0025092A" w:rsidRPr="00F9468F">
        <w:rPr>
          <w:rFonts w:eastAsia="SimSun"/>
        </w:rPr>
        <w:t xml:space="preserve">Укажите место слова </w:t>
      </w:r>
      <w:r w:rsidR="00224B61" w:rsidRPr="00F9468F">
        <w:rPr>
          <w:rFonts w:eastAsia="SimSun"/>
        </w:rPr>
        <w:t>任何</w:t>
      </w:r>
      <w:r w:rsidR="0025092A" w:rsidRPr="00F9468F">
        <w:rPr>
          <w:rFonts w:eastAsia="SimSun"/>
        </w:rPr>
        <w:t> в предложении:</w:t>
      </w:r>
      <w:r w:rsidR="0059614B" w:rsidRPr="00F9468F">
        <w:rPr>
          <w:rFonts w:eastAsia="SimSun"/>
        </w:rPr>
        <w:t xml:space="preserve"> </w:t>
      </w:r>
      <w:r w:rsidR="00224B61" w:rsidRPr="00F9468F">
        <w:rPr>
          <w:rFonts w:eastAsia="SimSun"/>
        </w:rPr>
        <w:t>我</w:t>
      </w:r>
      <w:r w:rsidR="00224B61" w:rsidRPr="00F9468F">
        <w:rPr>
          <w:rFonts w:eastAsia="SimSun"/>
        </w:rPr>
        <w:t>[</w:t>
      </w:r>
      <w:r w:rsidR="00224B61" w:rsidRPr="00F9468F">
        <w:rPr>
          <w:rFonts w:eastAsia="SimSun"/>
        </w:rPr>
        <w:t>任何</w:t>
      </w:r>
      <w:r w:rsidR="00224B61" w:rsidRPr="00F9468F">
        <w:rPr>
          <w:rFonts w:eastAsia="SimSun"/>
        </w:rPr>
        <w:t>]</w:t>
      </w:r>
      <w:r w:rsidR="00224B61" w:rsidRPr="00F9468F">
        <w:rPr>
          <w:rFonts w:eastAsia="SimSun"/>
        </w:rPr>
        <w:t>在这个</w:t>
      </w:r>
      <w:r w:rsidR="00224B61" w:rsidRPr="00F9468F">
        <w:rPr>
          <w:rFonts w:eastAsia="SimSun"/>
        </w:rPr>
        <w:t>[</w:t>
      </w:r>
      <w:r w:rsidR="00224B61" w:rsidRPr="00F9468F">
        <w:rPr>
          <w:rFonts w:eastAsia="SimSun"/>
        </w:rPr>
        <w:t>任何</w:t>
      </w:r>
      <w:r w:rsidR="00224B61" w:rsidRPr="00F9468F">
        <w:rPr>
          <w:rFonts w:eastAsia="SimSun"/>
        </w:rPr>
        <w:t>]</w:t>
      </w:r>
      <w:r w:rsidR="00224B61" w:rsidRPr="00F9468F">
        <w:rPr>
          <w:rFonts w:eastAsia="SimSun"/>
        </w:rPr>
        <w:t>班不</w:t>
      </w:r>
      <w:r w:rsidR="00224B61" w:rsidRPr="00F9468F">
        <w:rPr>
          <w:rFonts w:eastAsia="SimSun"/>
        </w:rPr>
        <w:t>[</w:t>
      </w:r>
      <w:r w:rsidR="00224B61" w:rsidRPr="00F9468F">
        <w:rPr>
          <w:rFonts w:eastAsia="SimSun"/>
        </w:rPr>
        <w:t>任何</w:t>
      </w:r>
      <w:r w:rsidR="00224B61" w:rsidRPr="00F9468F">
        <w:rPr>
          <w:rFonts w:eastAsia="SimSun"/>
        </w:rPr>
        <w:t>]</w:t>
      </w:r>
      <w:r w:rsidR="00224B61" w:rsidRPr="00F9468F">
        <w:rPr>
          <w:rFonts w:eastAsia="SimSun"/>
        </w:rPr>
        <w:t>认识</w:t>
      </w:r>
      <w:r w:rsidR="00224B61" w:rsidRPr="00F9468F">
        <w:rPr>
          <w:rFonts w:eastAsia="SimSun"/>
        </w:rPr>
        <w:t>[</w:t>
      </w:r>
      <w:r w:rsidR="00224B61" w:rsidRPr="00F9468F">
        <w:rPr>
          <w:rFonts w:eastAsia="SimSun"/>
        </w:rPr>
        <w:t>任何</w:t>
      </w:r>
      <w:r w:rsidR="00224B61" w:rsidRPr="00F9468F">
        <w:rPr>
          <w:rFonts w:eastAsia="SimSun"/>
        </w:rPr>
        <w:t>]</w:t>
      </w:r>
      <w:r w:rsidR="00224B61" w:rsidRPr="00F9468F">
        <w:rPr>
          <w:rFonts w:eastAsia="SimSun"/>
        </w:rPr>
        <w:t>人。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lastRenderedPageBreak/>
        <w:t>B</w:t>
      </w:r>
      <w:r w:rsidRPr="00F9468F">
        <w:rPr>
          <w:rFonts w:eastAsia="SimSun"/>
        </w:rPr>
        <w:t>. 2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21. </w:t>
      </w:r>
      <w:r w:rsidR="0025092A" w:rsidRPr="00F9468F">
        <w:rPr>
          <w:rFonts w:eastAsia="SimSun"/>
        </w:rPr>
        <w:t xml:space="preserve">Укажите место слова </w:t>
      </w:r>
      <w:r w:rsidR="007F705C" w:rsidRPr="00F9468F">
        <w:rPr>
          <w:rFonts w:eastAsia="SimSun"/>
        </w:rPr>
        <w:t>仿佛</w:t>
      </w:r>
      <w:r w:rsidR="0025092A" w:rsidRPr="00F9468F">
        <w:rPr>
          <w:rFonts w:eastAsia="SimSun"/>
        </w:rPr>
        <w:t xml:space="preserve">в предложении: </w:t>
      </w:r>
      <w:r w:rsidR="007F705C" w:rsidRPr="00F9468F">
        <w:rPr>
          <w:rFonts w:eastAsia="SimSun"/>
        </w:rPr>
        <w:t>[</w:t>
      </w:r>
      <w:r w:rsidR="007F705C" w:rsidRPr="00F9468F">
        <w:rPr>
          <w:rFonts w:eastAsia="SimSun"/>
        </w:rPr>
        <w:t>仿佛</w:t>
      </w:r>
      <w:r w:rsidR="007F705C" w:rsidRPr="00F9468F">
        <w:rPr>
          <w:rFonts w:eastAsia="SimSun"/>
        </w:rPr>
        <w:t>]</w:t>
      </w:r>
      <w:r w:rsidR="007F705C" w:rsidRPr="00F9468F">
        <w:rPr>
          <w:rFonts w:eastAsia="SimSun"/>
        </w:rPr>
        <w:t>我觉得</w:t>
      </w:r>
      <w:r w:rsidR="007F705C" w:rsidRPr="00F9468F">
        <w:rPr>
          <w:rFonts w:eastAsia="SimSun"/>
        </w:rPr>
        <w:t>[</w:t>
      </w:r>
      <w:r w:rsidR="007F705C" w:rsidRPr="00F9468F">
        <w:rPr>
          <w:rFonts w:eastAsia="SimSun"/>
        </w:rPr>
        <w:t>仿佛</w:t>
      </w:r>
      <w:r w:rsidR="007F705C" w:rsidRPr="00F9468F">
        <w:rPr>
          <w:rFonts w:eastAsia="SimSun"/>
        </w:rPr>
        <w:t>]</w:t>
      </w:r>
      <w:r w:rsidR="007F705C" w:rsidRPr="00F9468F">
        <w:rPr>
          <w:rFonts w:eastAsia="SimSun"/>
        </w:rPr>
        <w:t>这里</w:t>
      </w:r>
      <w:r w:rsidR="007F705C" w:rsidRPr="00F9468F">
        <w:rPr>
          <w:rFonts w:eastAsia="SimSun"/>
        </w:rPr>
        <w:t>[</w:t>
      </w:r>
      <w:r w:rsidR="007F705C" w:rsidRPr="00F9468F">
        <w:rPr>
          <w:rFonts w:eastAsia="SimSun"/>
        </w:rPr>
        <w:t>仿佛</w:t>
      </w:r>
      <w:r w:rsidR="007F705C" w:rsidRPr="00F9468F">
        <w:rPr>
          <w:rFonts w:eastAsia="SimSun"/>
        </w:rPr>
        <w:t>]</w:t>
      </w:r>
      <w:r w:rsidR="007F705C" w:rsidRPr="00F9468F">
        <w:rPr>
          <w:rFonts w:eastAsia="SimSun"/>
        </w:rPr>
        <w:t>就</w:t>
      </w:r>
      <w:r w:rsidR="007F705C" w:rsidRPr="00F9468F">
        <w:rPr>
          <w:rFonts w:eastAsia="SimSun"/>
        </w:rPr>
        <w:t>[</w:t>
      </w:r>
      <w:r w:rsidR="007F705C" w:rsidRPr="00F9468F">
        <w:rPr>
          <w:rFonts w:eastAsia="SimSun"/>
        </w:rPr>
        <w:t>仿佛</w:t>
      </w:r>
      <w:r w:rsidR="007F705C" w:rsidRPr="00F9468F">
        <w:rPr>
          <w:rFonts w:eastAsia="SimSun"/>
        </w:rPr>
        <w:t>]</w:t>
      </w:r>
      <w:r w:rsidR="007F705C" w:rsidRPr="00F9468F">
        <w:rPr>
          <w:rFonts w:eastAsia="SimSun"/>
        </w:rPr>
        <w:t>是我家。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2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22. </w:t>
      </w:r>
      <w:r w:rsidR="0025092A" w:rsidRPr="00F9468F">
        <w:rPr>
          <w:rFonts w:eastAsia="SimSun"/>
        </w:rPr>
        <w:t xml:space="preserve">Выберите правильный вариант заполнения пропусков: </w:t>
      </w:r>
      <w:r w:rsidR="007F705C" w:rsidRPr="00F9468F">
        <w:rPr>
          <w:rFonts w:eastAsia="SimSun"/>
        </w:rPr>
        <w:t>________</w:t>
      </w:r>
      <w:r w:rsidR="007F705C" w:rsidRPr="00F9468F">
        <w:rPr>
          <w:rFonts w:eastAsia="SimSun"/>
        </w:rPr>
        <w:t>做什么工作，</w:t>
      </w:r>
      <w:r w:rsidR="007F705C" w:rsidRPr="00F9468F">
        <w:rPr>
          <w:rFonts w:eastAsia="SimSun"/>
        </w:rPr>
        <w:t>________</w:t>
      </w:r>
      <w:r w:rsidR="007F705C" w:rsidRPr="00F9468F">
        <w:rPr>
          <w:rFonts w:eastAsia="SimSun"/>
        </w:rPr>
        <w:t>能粗心大意。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7F705C" w:rsidRPr="00F9468F">
        <w:rPr>
          <w:rFonts w:eastAsia="SimSun"/>
        </w:rPr>
        <w:t>不论</w:t>
      </w:r>
      <w:r w:rsidR="007F705C" w:rsidRPr="00F9468F">
        <w:rPr>
          <w:rFonts w:eastAsia="SimSun"/>
        </w:rPr>
        <w:t>……</w:t>
      </w:r>
      <w:r w:rsidR="007F705C" w:rsidRPr="00F9468F">
        <w:rPr>
          <w:rFonts w:eastAsia="SimSun"/>
        </w:rPr>
        <w:t>都不</w:t>
      </w:r>
      <w:r w:rsidR="007F705C" w:rsidRPr="00F9468F">
        <w:rPr>
          <w:rFonts w:eastAsia="SimSun"/>
        </w:rPr>
        <w:t>……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7F705C" w:rsidRPr="00F9468F">
        <w:rPr>
          <w:rFonts w:eastAsia="SimSun"/>
        </w:rPr>
        <w:t>除</w:t>
      </w:r>
      <w:r w:rsidR="007F705C" w:rsidRPr="00F9468F">
        <w:rPr>
          <w:rFonts w:ascii="PingFang SC" w:eastAsia="PingFang SC" w:hAnsi="PingFang SC" w:cs="PingFang SC" w:hint="eastAsia"/>
        </w:rPr>
        <w:t>⾮</w:t>
      </w:r>
      <w:r w:rsidR="007F705C" w:rsidRPr="00F9468F">
        <w:rPr>
          <w:rFonts w:eastAsia="SimSun"/>
        </w:rPr>
        <w:t>……</w:t>
      </w:r>
      <w:r w:rsidR="007F705C" w:rsidRPr="00F9468F">
        <w:rPr>
          <w:rFonts w:eastAsia="SimSun"/>
        </w:rPr>
        <w:t>才能</w:t>
      </w:r>
      <w:r w:rsidR="007F705C" w:rsidRPr="00F9468F">
        <w:rPr>
          <w:rFonts w:eastAsia="SimSun"/>
        </w:rPr>
        <w:t>……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7F705C" w:rsidRPr="00F9468F">
        <w:rPr>
          <w:rFonts w:eastAsia="SimSun"/>
        </w:rPr>
        <w:t>除了</w:t>
      </w:r>
      <w:r w:rsidR="007F705C" w:rsidRPr="00F9468F">
        <w:rPr>
          <w:rFonts w:eastAsia="SimSun"/>
        </w:rPr>
        <w:t>……</w:t>
      </w:r>
      <w:r w:rsidR="007F705C" w:rsidRPr="00F9468F">
        <w:rPr>
          <w:rFonts w:eastAsia="SimSun"/>
        </w:rPr>
        <w:t>还</w:t>
      </w:r>
      <w:r w:rsidR="007F705C" w:rsidRPr="00F9468F">
        <w:rPr>
          <w:rFonts w:eastAsia="SimSun"/>
        </w:rPr>
        <w:t>……</w:t>
      </w:r>
    </w:p>
    <w:p w:rsidR="00224B61" w:rsidRPr="00F9468F" w:rsidRDefault="00224B61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7F705C" w:rsidRPr="00F9468F">
        <w:rPr>
          <w:rFonts w:eastAsia="SimSun"/>
        </w:rPr>
        <w:t>不是</w:t>
      </w:r>
      <w:r w:rsidR="007F705C" w:rsidRPr="00F9468F">
        <w:rPr>
          <w:rFonts w:eastAsia="SimSun"/>
        </w:rPr>
        <w:t>……</w:t>
      </w:r>
      <w:r w:rsidR="007F705C" w:rsidRPr="00F9468F">
        <w:rPr>
          <w:rFonts w:ascii="PingFang SC" w:eastAsia="PingFang SC" w:hAnsi="PingFang SC" w:cs="PingFang SC" w:hint="eastAsia"/>
        </w:rPr>
        <w:t>⽽</w:t>
      </w:r>
      <w:r w:rsidR="007F705C" w:rsidRPr="00F9468F">
        <w:rPr>
          <w:rFonts w:eastAsia="SimSun"/>
        </w:rPr>
        <w:t>是</w:t>
      </w:r>
      <w:r w:rsidR="007F705C" w:rsidRPr="00F9468F">
        <w:rPr>
          <w:rFonts w:eastAsia="SimSun"/>
        </w:rPr>
        <w:t>……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23. </w:t>
      </w:r>
      <w:r w:rsidR="0025092A" w:rsidRPr="00F9468F">
        <w:rPr>
          <w:rFonts w:eastAsia="SimSun"/>
        </w:rPr>
        <w:t>Выберите правильный вариант заполнения пропуска:</w:t>
      </w:r>
      <w:r w:rsidR="0059614B" w:rsidRPr="00F9468F">
        <w:rPr>
          <w:rFonts w:eastAsia="SimSun"/>
        </w:rPr>
        <w:t xml:space="preserve"> </w:t>
      </w:r>
      <w:r w:rsidR="00224B61" w:rsidRPr="00F9468F">
        <w:rPr>
          <w:rFonts w:eastAsia="SimSun"/>
        </w:rPr>
        <w:t>这部智能手机用</w:t>
      </w:r>
      <w:r w:rsidR="0059614B" w:rsidRPr="00F9468F">
        <w:rPr>
          <w:rFonts w:eastAsia="SimSun"/>
        </w:rPr>
        <w:t xml:space="preserve"> </w:t>
      </w:r>
      <w:r w:rsidR="00224B61" w:rsidRPr="00F9468F">
        <w:rPr>
          <w:rFonts w:eastAsia="SimSun"/>
        </w:rPr>
        <w:t>[</w:t>
      </w:r>
      <w:r w:rsidR="00224B61" w:rsidRPr="00F9468F">
        <w:rPr>
          <w:rFonts w:eastAsia="SimSun"/>
        </w:rPr>
        <w:t>出来</w:t>
      </w:r>
      <w:r w:rsidR="00224B61" w:rsidRPr="00F9468F">
        <w:rPr>
          <w:rFonts w:eastAsia="SimSun"/>
        </w:rPr>
        <w:t xml:space="preserve">, </w:t>
      </w:r>
      <w:r w:rsidR="00224B61" w:rsidRPr="00F9468F">
        <w:rPr>
          <w:rFonts w:eastAsia="SimSun"/>
        </w:rPr>
        <w:t>过去</w:t>
      </w:r>
      <w:r w:rsidR="00224B61" w:rsidRPr="00F9468F">
        <w:rPr>
          <w:rFonts w:eastAsia="SimSun"/>
        </w:rPr>
        <w:t xml:space="preserve">, </w:t>
      </w:r>
      <w:r w:rsidR="00224B61" w:rsidRPr="00F9468F">
        <w:rPr>
          <w:rFonts w:eastAsia="SimSun"/>
        </w:rPr>
        <w:t>起来</w:t>
      </w:r>
      <w:r w:rsidR="00224B61" w:rsidRPr="00F9468F">
        <w:rPr>
          <w:rFonts w:eastAsia="SimSun"/>
        </w:rPr>
        <w:t xml:space="preserve">, </w:t>
      </w:r>
      <w:r w:rsidR="00224B61" w:rsidRPr="00F9468F">
        <w:rPr>
          <w:rFonts w:eastAsia="SimSun"/>
        </w:rPr>
        <w:t>下去</w:t>
      </w:r>
      <w:r w:rsidR="00224B61" w:rsidRPr="00F9468F">
        <w:rPr>
          <w:rFonts w:eastAsia="SimSun"/>
        </w:rPr>
        <w:t>]</w:t>
      </w:r>
      <w:r w:rsidR="00224B61" w:rsidRPr="00F9468F">
        <w:rPr>
          <w:rFonts w:eastAsia="SimSun"/>
        </w:rPr>
        <w:t>方便。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2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24. </w:t>
      </w:r>
      <w:r w:rsidR="0025092A" w:rsidRPr="00F9468F">
        <w:rPr>
          <w:rFonts w:eastAsia="SimSun"/>
        </w:rPr>
        <w:t>Выберите правильный вариант заполнения пропуска:</w:t>
      </w:r>
      <w:r w:rsidR="007F705C" w:rsidRPr="00F9468F">
        <w:rPr>
          <w:rFonts w:eastAsia="SimSun"/>
        </w:rPr>
        <w:t xml:space="preserve"> </w:t>
      </w:r>
      <w:r w:rsidR="00224B61" w:rsidRPr="00F9468F">
        <w:rPr>
          <w:rFonts w:eastAsia="SimSun"/>
        </w:rPr>
        <w:t>我学了半天也学不</w:t>
      </w:r>
      <w:r w:rsidR="0059614B" w:rsidRPr="00F9468F">
        <w:rPr>
          <w:rFonts w:eastAsia="SimSun"/>
        </w:rPr>
        <w:t xml:space="preserve"> </w:t>
      </w:r>
      <w:r w:rsidR="007F705C" w:rsidRPr="00F9468F">
        <w:rPr>
          <w:rFonts w:eastAsia="SimSun"/>
        </w:rPr>
        <w:t>[</w:t>
      </w:r>
      <w:r w:rsidR="007F705C" w:rsidRPr="00F9468F">
        <w:rPr>
          <w:rFonts w:eastAsia="SimSun"/>
        </w:rPr>
        <w:t>出来</w:t>
      </w:r>
      <w:r w:rsidR="007F705C" w:rsidRPr="00F9468F">
        <w:rPr>
          <w:rFonts w:eastAsia="SimSun"/>
        </w:rPr>
        <w:t xml:space="preserve">, </w:t>
      </w:r>
      <w:r w:rsidR="007F705C" w:rsidRPr="00F9468F">
        <w:rPr>
          <w:rFonts w:eastAsia="SimSun"/>
        </w:rPr>
        <w:t>过去</w:t>
      </w:r>
      <w:r w:rsidR="007F705C" w:rsidRPr="00F9468F">
        <w:rPr>
          <w:rFonts w:eastAsia="SimSun"/>
        </w:rPr>
        <w:t xml:space="preserve">, </w:t>
      </w:r>
      <w:r w:rsidR="007F705C" w:rsidRPr="00F9468F">
        <w:rPr>
          <w:rFonts w:eastAsia="SimSun"/>
        </w:rPr>
        <w:t>起来</w:t>
      </w:r>
      <w:r w:rsidR="007F705C" w:rsidRPr="00F9468F">
        <w:rPr>
          <w:rFonts w:eastAsia="SimSun"/>
        </w:rPr>
        <w:t xml:space="preserve">, </w:t>
      </w:r>
      <w:r w:rsidR="007F705C" w:rsidRPr="00F9468F">
        <w:rPr>
          <w:rFonts w:eastAsia="SimSun"/>
        </w:rPr>
        <w:t>上来</w:t>
      </w:r>
      <w:r w:rsidR="007F705C" w:rsidRPr="00F9468F">
        <w:rPr>
          <w:rFonts w:eastAsia="SimSun"/>
        </w:rPr>
        <w:t>]</w:t>
      </w:r>
      <w:r w:rsidR="00224B61" w:rsidRPr="00F9468F">
        <w:rPr>
          <w:rFonts w:eastAsia="SimSun"/>
        </w:rPr>
        <w:t>。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>. 1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>. 2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C</w:t>
      </w:r>
      <w:r w:rsidRPr="00F9468F">
        <w:rPr>
          <w:rFonts w:eastAsia="SimSun"/>
        </w:rPr>
        <w:t>. 3</w:t>
      </w:r>
    </w:p>
    <w:p w:rsidR="00281C15" w:rsidRPr="00F9468F" w:rsidRDefault="00281C15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D</w:t>
      </w:r>
      <w:r w:rsidRPr="00F9468F">
        <w:rPr>
          <w:rFonts w:eastAsia="SimSun"/>
        </w:rPr>
        <w:t>. 4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057F3B" w:rsidRPr="00F9468F" w:rsidRDefault="0059351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25. </w:t>
      </w:r>
      <w:r w:rsidR="0025092A" w:rsidRPr="00F9468F">
        <w:rPr>
          <w:rFonts w:eastAsia="SimSun"/>
        </w:rPr>
        <w:t xml:space="preserve">Подберите </w:t>
      </w:r>
      <w:r w:rsidR="007F705C" w:rsidRPr="00F9468F">
        <w:rPr>
          <w:rFonts w:eastAsia="SimSun"/>
        </w:rPr>
        <w:t>синоним</w:t>
      </w:r>
      <w:r w:rsidR="0025092A" w:rsidRPr="00F9468F">
        <w:rPr>
          <w:rFonts w:eastAsia="SimSun"/>
        </w:rPr>
        <w:t xml:space="preserve"> к подчеркнутому слову:</w:t>
      </w:r>
      <w:r w:rsidR="007F705C" w:rsidRPr="00F9468F">
        <w:rPr>
          <w:rFonts w:eastAsia="SimSun"/>
        </w:rPr>
        <w:t xml:space="preserve"> </w:t>
      </w:r>
      <w:r w:rsidR="007F705C" w:rsidRPr="00F9468F">
        <w:rPr>
          <w:rFonts w:eastAsia="SimSun"/>
        </w:rPr>
        <w:t>我的</w:t>
      </w:r>
      <w:r w:rsidR="007F705C" w:rsidRPr="00F9468F">
        <w:rPr>
          <w:rFonts w:eastAsia="SimSun"/>
          <w:u w:val="single"/>
        </w:rPr>
        <w:t>同屋</w:t>
      </w:r>
      <w:r w:rsidR="007F705C" w:rsidRPr="00F9468F">
        <w:rPr>
          <w:rFonts w:eastAsia="SimSun"/>
        </w:rPr>
        <w:t>比我起得晚</w:t>
      </w:r>
      <w:r w:rsidR="0025092A" w:rsidRPr="00F9468F">
        <w:rPr>
          <w:rFonts w:eastAsia="SimSun"/>
        </w:rPr>
        <w:t>。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7F705C" w:rsidRPr="00F9468F">
        <w:rPr>
          <w:rFonts w:eastAsia="SimSun"/>
        </w:rPr>
        <w:t>同事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7F705C" w:rsidRPr="00F9468F">
        <w:rPr>
          <w:rFonts w:eastAsia="SimSun"/>
        </w:rPr>
        <w:t xml:space="preserve"> </w:t>
      </w:r>
      <w:r w:rsidR="007F705C" w:rsidRPr="00F9468F">
        <w:rPr>
          <w:rFonts w:eastAsia="SimSun"/>
        </w:rPr>
        <w:t>同桌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7F705C" w:rsidRPr="00F9468F">
        <w:rPr>
          <w:rFonts w:eastAsia="SimSun"/>
        </w:rPr>
        <w:t>舍友</w:t>
      </w:r>
    </w:p>
    <w:p w:rsidR="00057F3B" w:rsidRPr="00F9468F" w:rsidRDefault="00057F3B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7F705C" w:rsidRPr="00F9468F">
        <w:rPr>
          <w:rFonts w:eastAsia="SimSun"/>
        </w:rPr>
        <w:t>朋友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F9468F" w:rsidRDefault="0025092A" w:rsidP="00F9468F">
      <w:pPr>
        <w:ind w:firstLine="567"/>
        <w:rPr>
          <w:rFonts w:eastAsia="SimSun"/>
        </w:rPr>
      </w:pPr>
    </w:p>
    <w:p w:rsidR="0025092A" w:rsidRPr="00F9468F" w:rsidRDefault="0025092A" w:rsidP="00F9468F">
      <w:pPr>
        <w:ind w:firstLine="567"/>
        <w:rPr>
          <w:rFonts w:eastAsia="SimSun"/>
          <w:b/>
        </w:rPr>
      </w:pPr>
      <w:r w:rsidRPr="00F9468F">
        <w:rPr>
          <w:rFonts w:eastAsia="SimSun"/>
          <w:b/>
        </w:rPr>
        <w:t>ЛИНГВОСТРАНОВЕДЧЕСКАЯ ВИКТОРИНА/</w:t>
      </w:r>
      <w:r w:rsidRPr="00F9468F">
        <w:rPr>
          <w:rFonts w:eastAsia="SimSun"/>
          <w:b/>
        </w:rPr>
        <w:t>国情知识</w:t>
      </w:r>
      <w:r w:rsidRPr="00F9468F">
        <w:rPr>
          <w:rFonts w:eastAsia="SimSun"/>
          <w:b/>
        </w:rPr>
        <w:t xml:space="preserve">. </w:t>
      </w:r>
    </w:p>
    <w:p w:rsidR="00EB58F0" w:rsidRPr="00F9468F" w:rsidRDefault="00EB58F0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1. Какое краткое наименование китайской провинции</w:t>
      </w:r>
      <w:r w:rsidRPr="00F9468F">
        <w:rPr>
          <w:rFonts w:eastAsia="SimSun"/>
        </w:rPr>
        <w:t>山东</w:t>
      </w:r>
      <w:r w:rsidRPr="00F9468F">
        <w:rPr>
          <w:rFonts w:eastAsia="SimSun"/>
        </w:rPr>
        <w:t>?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津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滇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lastRenderedPageBreak/>
        <w:t xml:space="preserve">C. </w:t>
      </w:r>
      <w:r w:rsidRPr="00F9468F">
        <w:rPr>
          <w:rFonts w:eastAsia="SimSun"/>
        </w:rPr>
        <w:t>皖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鲁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EB58F0" w:rsidRPr="00F9468F" w:rsidRDefault="00EB58F0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2. В какой провинции Китая проживает самое больше количество представителей малых народностей? 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A. </w:t>
      </w:r>
      <w:r w:rsidRPr="00F9468F">
        <w:rPr>
          <w:rFonts w:eastAsia="SimSun"/>
        </w:rPr>
        <w:t>云南</w:t>
      </w:r>
      <w:r w:rsidRPr="00F9468F">
        <w:rPr>
          <w:rFonts w:eastAsia="SimSun"/>
        </w:rPr>
        <w:t xml:space="preserve"> </w:t>
      </w:r>
      <w:r w:rsidRPr="00F9468F">
        <w:rPr>
          <w:rFonts w:eastAsia="SimSun"/>
        </w:rPr>
        <w:t xml:space="preserve">　　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B. </w:t>
      </w:r>
      <w:r w:rsidRPr="00F9468F">
        <w:rPr>
          <w:rFonts w:eastAsia="SimSun"/>
        </w:rPr>
        <w:t>贵州</w:t>
      </w:r>
      <w:r w:rsidRPr="00F9468F">
        <w:rPr>
          <w:rFonts w:eastAsia="SimSun"/>
        </w:rPr>
        <w:t xml:space="preserve"> 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台湾</w:t>
      </w:r>
      <w:r w:rsidRPr="00F9468F">
        <w:rPr>
          <w:rFonts w:eastAsia="SimSun"/>
        </w:rPr>
        <w:t xml:space="preserve"> 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广西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EB58F0" w:rsidRPr="00F9468F" w:rsidRDefault="00EB58F0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3. Как правильно называется государственный флаг КНР?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五星赤旗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 </w:t>
      </w:r>
      <w:r w:rsidRPr="00F9468F">
        <w:rPr>
          <w:rFonts w:eastAsia="SimSun"/>
        </w:rPr>
        <w:t>七星赤旗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五星红旗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五星红国旗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EB58F0" w:rsidRPr="00F9468F" w:rsidRDefault="00EB58F0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4. Какая из указанных ниже эпох носит мифических характер?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Pr="00F9468F">
        <w:rPr>
          <w:rFonts w:eastAsia="SimSun"/>
        </w:rPr>
        <w:t>春秋时代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 </w:t>
      </w:r>
      <w:r w:rsidRPr="00F9468F">
        <w:rPr>
          <w:rFonts w:eastAsia="SimSun"/>
        </w:rPr>
        <w:t>三皇五帝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Pr="00F9468F">
        <w:rPr>
          <w:rFonts w:eastAsia="SimSun"/>
        </w:rPr>
        <w:t>战国时代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Pr="00F9468F">
        <w:rPr>
          <w:rFonts w:eastAsia="SimSun"/>
        </w:rPr>
        <w:t>秦朝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EB58F0" w:rsidRPr="00F9468F" w:rsidRDefault="00EB58F0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5. Какой из следующих сезонов китайского традиционного сельскохозяйственного календаря не относится к осени?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395446" w:rsidRPr="00F9468F">
        <w:rPr>
          <w:rFonts w:eastAsia="SimSun"/>
        </w:rPr>
        <w:t>寒露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395446" w:rsidRPr="00F9468F">
        <w:rPr>
          <w:rFonts w:eastAsia="SimSun"/>
        </w:rPr>
        <w:t>秋分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395446" w:rsidRPr="00F9468F">
        <w:rPr>
          <w:rFonts w:eastAsia="SimSun"/>
        </w:rPr>
        <w:t>雨水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395446" w:rsidRPr="00F9468F">
        <w:rPr>
          <w:rFonts w:eastAsia="SimSun"/>
        </w:rPr>
        <w:t>霜降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EB58F0" w:rsidRPr="00F9468F" w:rsidRDefault="00EB58F0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6.</w:t>
      </w:r>
      <w:r w:rsidR="00395446" w:rsidRPr="00F9468F">
        <w:rPr>
          <w:rFonts w:eastAsia="SimSun"/>
        </w:rPr>
        <w:t xml:space="preserve"> Какой город в Китае известен своей вышивкой</w:t>
      </w:r>
      <w:r w:rsidR="00395446" w:rsidRPr="00F9468F">
        <w:rPr>
          <w:rFonts w:eastAsia="SimSun"/>
        </w:rPr>
        <w:t>？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395446" w:rsidRPr="00F9468F">
        <w:rPr>
          <w:rFonts w:eastAsia="SimSun"/>
        </w:rPr>
        <w:t xml:space="preserve"> </w:t>
      </w:r>
      <w:r w:rsidR="00395446" w:rsidRPr="00F9468F">
        <w:rPr>
          <w:rFonts w:eastAsia="SimSun"/>
        </w:rPr>
        <w:t>苏州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395446" w:rsidRPr="00F9468F">
        <w:rPr>
          <w:rFonts w:eastAsia="SimSun"/>
        </w:rPr>
        <w:t xml:space="preserve"> </w:t>
      </w:r>
      <w:r w:rsidR="00395446" w:rsidRPr="00F9468F">
        <w:rPr>
          <w:rFonts w:eastAsia="SimSun"/>
        </w:rPr>
        <w:t>哈尔滨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395446" w:rsidRPr="00F9468F">
        <w:rPr>
          <w:rFonts w:eastAsia="SimSun"/>
        </w:rPr>
        <w:t xml:space="preserve"> </w:t>
      </w:r>
      <w:r w:rsidR="00395446" w:rsidRPr="00F9468F">
        <w:rPr>
          <w:rFonts w:eastAsia="SimSun"/>
        </w:rPr>
        <w:t>济南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395446" w:rsidRPr="00F9468F">
        <w:rPr>
          <w:rFonts w:eastAsia="SimSun"/>
        </w:rPr>
        <w:t xml:space="preserve"> </w:t>
      </w:r>
      <w:r w:rsidR="008B3324" w:rsidRPr="00F9468F">
        <w:rPr>
          <w:rFonts w:eastAsia="SimSun"/>
        </w:rPr>
        <w:t>青岛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EB58F0" w:rsidRPr="00F9468F" w:rsidRDefault="00EB58F0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7.</w:t>
      </w:r>
      <w:r w:rsidR="008B3324" w:rsidRPr="00F9468F">
        <w:rPr>
          <w:rFonts w:eastAsia="SimSun"/>
        </w:rPr>
        <w:t xml:space="preserve"> В каком регионе КНР расположен дворец и буддийский храмовый комплекс </w:t>
      </w:r>
      <w:r w:rsidR="008B3324" w:rsidRPr="00F9468F">
        <w:rPr>
          <w:rFonts w:eastAsia="SimSun"/>
          <w:color w:val="202122"/>
          <w:sz w:val="21"/>
          <w:szCs w:val="21"/>
          <w:shd w:val="clear" w:color="auto" w:fill="FFFFFF"/>
        </w:rPr>
        <w:t>布达拉宫</w:t>
      </w:r>
      <w:r w:rsidR="008B3324" w:rsidRPr="00F9468F">
        <w:rPr>
          <w:rFonts w:eastAsia="SimSun"/>
        </w:rPr>
        <w:t>?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8B3324" w:rsidRPr="00F9468F">
        <w:rPr>
          <w:rFonts w:eastAsia="SimSun"/>
        </w:rPr>
        <w:t>西藏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8B3324" w:rsidRPr="00F9468F">
        <w:rPr>
          <w:rFonts w:eastAsia="SimSun"/>
        </w:rPr>
        <w:t>广州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8B3324" w:rsidRPr="00F9468F">
        <w:rPr>
          <w:rFonts w:eastAsia="SimSun"/>
        </w:rPr>
        <w:t>河北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8B3324" w:rsidRPr="00F9468F">
        <w:rPr>
          <w:rFonts w:eastAsia="SimSun"/>
        </w:rPr>
        <w:t>陕西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EB58F0" w:rsidRPr="00F9468F" w:rsidRDefault="00EB58F0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lastRenderedPageBreak/>
        <w:t>8.</w:t>
      </w:r>
      <w:r w:rsidR="008B3324" w:rsidRPr="00F9468F">
        <w:rPr>
          <w:rFonts w:eastAsia="SimSun"/>
        </w:rPr>
        <w:t xml:space="preserve"> Какая достопримечательность расположена на банкноте 1 юань?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8B3324" w:rsidRPr="00F9468F">
        <w:rPr>
          <w:rFonts w:eastAsia="SimSun"/>
        </w:rPr>
        <w:t>大明湖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8B3324" w:rsidRPr="00F9468F">
        <w:rPr>
          <w:rFonts w:eastAsia="SimSun"/>
        </w:rPr>
        <w:t>西湖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8B3324" w:rsidRPr="00F9468F">
        <w:rPr>
          <w:rFonts w:eastAsia="SimSun"/>
        </w:rPr>
        <w:t xml:space="preserve"> </w:t>
      </w:r>
      <w:r w:rsidR="008B3324" w:rsidRPr="00F9468F">
        <w:rPr>
          <w:rFonts w:eastAsia="SimSun"/>
        </w:rPr>
        <w:t>千佛山</w:t>
      </w:r>
    </w:p>
    <w:p w:rsidR="008B3324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8B3324" w:rsidRPr="00F9468F">
        <w:rPr>
          <w:rFonts w:eastAsia="SimSun"/>
        </w:rPr>
        <w:t xml:space="preserve"> </w:t>
      </w:r>
      <w:r w:rsidR="008B3324" w:rsidRPr="00F9468F">
        <w:rPr>
          <w:rFonts w:eastAsia="SimSun"/>
        </w:rPr>
        <w:t>圆明园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EB58F0" w:rsidRPr="00F9468F" w:rsidRDefault="00EB58F0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9.</w:t>
      </w:r>
      <w:r w:rsidR="008B3324" w:rsidRPr="00F9468F">
        <w:rPr>
          <w:rFonts w:eastAsia="SimSun"/>
        </w:rPr>
        <w:t xml:space="preserve"> Какая железная дорога является самой длинной в России?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8B3324" w:rsidRPr="00F9468F">
        <w:rPr>
          <w:rFonts w:eastAsia="SimSun"/>
        </w:rPr>
        <w:t>伏尔加铁路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8B3324" w:rsidRPr="00F9468F">
        <w:rPr>
          <w:rFonts w:eastAsia="SimSun"/>
        </w:rPr>
        <w:t xml:space="preserve"> </w:t>
      </w:r>
      <w:r w:rsidR="008B3324" w:rsidRPr="00F9468F">
        <w:rPr>
          <w:rFonts w:eastAsia="SimSun"/>
        </w:rPr>
        <w:t>北方铁路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8B3324" w:rsidRPr="00F9468F">
        <w:rPr>
          <w:rFonts w:eastAsia="SimSun"/>
        </w:rPr>
        <w:t xml:space="preserve"> </w:t>
      </w:r>
      <w:r w:rsidR="008B3324" w:rsidRPr="00F9468F">
        <w:rPr>
          <w:rFonts w:eastAsia="SimSun"/>
        </w:rPr>
        <w:t>莫斯科铁路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8B3324" w:rsidRPr="00F9468F">
        <w:rPr>
          <w:rFonts w:eastAsia="SimSun"/>
        </w:rPr>
        <w:t>西伯利亚铁路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8B3324" w:rsidRPr="00F9468F" w:rsidRDefault="008B3324" w:rsidP="00F9468F">
      <w:pPr>
        <w:ind w:firstLine="567"/>
        <w:rPr>
          <w:rFonts w:eastAsia="SimSun"/>
        </w:rPr>
      </w:pP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10.</w:t>
      </w:r>
      <w:r w:rsidR="008B3324" w:rsidRPr="00F9468F">
        <w:rPr>
          <w:rFonts w:eastAsia="SimSun"/>
        </w:rPr>
        <w:t xml:space="preserve"> Какое название носит первый спутник КНР?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A</w:t>
      </w:r>
      <w:r w:rsidRPr="00F9468F">
        <w:rPr>
          <w:rFonts w:eastAsia="SimSun"/>
        </w:rPr>
        <w:t xml:space="preserve">. </w:t>
      </w:r>
      <w:r w:rsidR="008B3324" w:rsidRPr="00F9468F">
        <w:rPr>
          <w:rFonts w:eastAsia="SimSun"/>
        </w:rPr>
        <w:t>天宫一号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  <w:lang w:val="en-GB"/>
        </w:rPr>
        <w:t>B</w:t>
      </w:r>
      <w:r w:rsidRPr="00F9468F">
        <w:rPr>
          <w:rFonts w:eastAsia="SimSun"/>
        </w:rPr>
        <w:t xml:space="preserve">. </w:t>
      </w:r>
      <w:r w:rsidR="008B3324" w:rsidRPr="00F9468F">
        <w:rPr>
          <w:rFonts w:eastAsia="SimSun"/>
        </w:rPr>
        <w:t>玉兔一号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C. </w:t>
      </w:r>
      <w:r w:rsidR="008B3324" w:rsidRPr="00F9468F">
        <w:rPr>
          <w:rFonts w:eastAsia="SimSun"/>
        </w:rPr>
        <w:t>东方红一号</w:t>
      </w:r>
    </w:p>
    <w:p w:rsidR="00EB58F0" w:rsidRPr="00F9468F" w:rsidRDefault="00EB58F0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 xml:space="preserve">D. </w:t>
      </w:r>
      <w:r w:rsidR="008B3324" w:rsidRPr="00F9468F">
        <w:rPr>
          <w:rFonts w:eastAsia="SimSun"/>
        </w:rPr>
        <w:t>嫦娥一号</w:t>
      </w:r>
    </w:p>
    <w:p w:rsidR="008B3324" w:rsidRPr="00F9468F" w:rsidRDefault="008B3324" w:rsidP="00F9468F">
      <w:pPr>
        <w:ind w:firstLine="567"/>
        <w:rPr>
          <w:rFonts w:eastAsia="SimSun"/>
        </w:rPr>
      </w:pPr>
      <w:r w:rsidRPr="00F9468F">
        <w:rPr>
          <w:rFonts w:eastAsia="SimSun"/>
        </w:rPr>
        <w:t>За решение задачи 1 балл</w:t>
      </w:r>
    </w:p>
    <w:p w:rsidR="0025092A" w:rsidRPr="0059614B" w:rsidRDefault="0025092A" w:rsidP="00484BE0">
      <w:pPr>
        <w:ind w:firstLine="284"/>
      </w:pPr>
    </w:p>
    <w:sectPr w:rsidR="0025092A" w:rsidRPr="0059614B" w:rsidSect="008B14B4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B23414C0"/>
    <w:lvl w:ilvl="0" w:tplc="6964A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0C63274"/>
    <w:multiLevelType w:val="hybridMultilevel"/>
    <w:tmpl w:val="C8D2CCE6"/>
    <w:lvl w:ilvl="0" w:tplc="06F096B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DF6D36"/>
    <w:multiLevelType w:val="hybridMultilevel"/>
    <w:tmpl w:val="13AE8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A3087"/>
    <w:multiLevelType w:val="hybridMultilevel"/>
    <w:tmpl w:val="97202050"/>
    <w:lvl w:ilvl="0" w:tplc="6964A29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E1662C5"/>
    <w:multiLevelType w:val="hybridMultilevel"/>
    <w:tmpl w:val="005C1774"/>
    <w:lvl w:ilvl="0" w:tplc="974A9E1C">
      <w:start w:val="1"/>
      <w:numFmt w:val="upp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3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92A"/>
    <w:rsid w:val="00002F5E"/>
    <w:rsid w:val="00017835"/>
    <w:rsid w:val="0003469E"/>
    <w:rsid w:val="000347E4"/>
    <w:rsid w:val="00035929"/>
    <w:rsid w:val="00052E58"/>
    <w:rsid w:val="00057F3B"/>
    <w:rsid w:val="00065A0D"/>
    <w:rsid w:val="0007352E"/>
    <w:rsid w:val="000901A3"/>
    <w:rsid w:val="00097B30"/>
    <w:rsid w:val="000A5587"/>
    <w:rsid w:val="000B2E25"/>
    <w:rsid w:val="000C7976"/>
    <w:rsid w:val="000D1412"/>
    <w:rsid w:val="000D467A"/>
    <w:rsid w:val="001117F9"/>
    <w:rsid w:val="0013109E"/>
    <w:rsid w:val="00131A25"/>
    <w:rsid w:val="0013718A"/>
    <w:rsid w:val="00174096"/>
    <w:rsid w:val="00174387"/>
    <w:rsid w:val="00177B21"/>
    <w:rsid w:val="00186E55"/>
    <w:rsid w:val="00192D2E"/>
    <w:rsid w:val="001C5892"/>
    <w:rsid w:val="001C5DFA"/>
    <w:rsid w:val="002108B7"/>
    <w:rsid w:val="00216939"/>
    <w:rsid w:val="00217C1D"/>
    <w:rsid w:val="00224B61"/>
    <w:rsid w:val="00247321"/>
    <w:rsid w:val="002505DE"/>
    <w:rsid w:val="0025092A"/>
    <w:rsid w:val="00281C15"/>
    <w:rsid w:val="00290B84"/>
    <w:rsid w:val="002A1CAA"/>
    <w:rsid w:val="002D5BE7"/>
    <w:rsid w:val="002E71D1"/>
    <w:rsid w:val="002F14A5"/>
    <w:rsid w:val="00304630"/>
    <w:rsid w:val="00325DC1"/>
    <w:rsid w:val="003347E5"/>
    <w:rsid w:val="00336870"/>
    <w:rsid w:val="00346017"/>
    <w:rsid w:val="003564F1"/>
    <w:rsid w:val="0037176A"/>
    <w:rsid w:val="00381212"/>
    <w:rsid w:val="003876C1"/>
    <w:rsid w:val="00395446"/>
    <w:rsid w:val="0039702E"/>
    <w:rsid w:val="003B0043"/>
    <w:rsid w:val="003C5EBB"/>
    <w:rsid w:val="003E1909"/>
    <w:rsid w:val="003F2A80"/>
    <w:rsid w:val="004066EA"/>
    <w:rsid w:val="00441BF5"/>
    <w:rsid w:val="00452864"/>
    <w:rsid w:val="00471D02"/>
    <w:rsid w:val="004739B6"/>
    <w:rsid w:val="00483A3F"/>
    <w:rsid w:val="00484BE0"/>
    <w:rsid w:val="00496688"/>
    <w:rsid w:val="004A4C2F"/>
    <w:rsid w:val="004A55EE"/>
    <w:rsid w:val="004D28EE"/>
    <w:rsid w:val="004E3436"/>
    <w:rsid w:val="00507C57"/>
    <w:rsid w:val="00507E35"/>
    <w:rsid w:val="00525ECD"/>
    <w:rsid w:val="00526EAC"/>
    <w:rsid w:val="005361C7"/>
    <w:rsid w:val="00541883"/>
    <w:rsid w:val="00543925"/>
    <w:rsid w:val="00555126"/>
    <w:rsid w:val="00555B82"/>
    <w:rsid w:val="00560204"/>
    <w:rsid w:val="005870A4"/>
    <w:rsid w:val="0059351B"/>
    <w:rsid w:val="00595616"/>
    <w:rsid w:val="00595FE5"/>
    <w:rsid w:val="0059614B"/>
    <w:rsid w:val="00596456"/>
    <w:rsid w:val="005B456F"/>
    <w:rsid w:val="005C3AC7"/>
    <w:rsid w:val="005E34DF"/>
    <w:rsid w:val="005E50DC"/>
    <w:rsid w:val="006035C2"/>
    <w:rsid w:val="0062087A"/>
    <w:rsid w:val="00670886"/>
    <w:rsid w:val="00672C25"/>
    <w:rsid w:val="0069055C"/>
    <w:rsid w:val="0069793A"/>
    <w:rsid w:val="006D66B9"/>
    <w:rsid w:val="006E02CB"/>
    <w:rsid w:val="006E529A"/>
    <w:rsid w:val="007113D1"/>
    <w:rsid w:val="00711566"/>
    <w:rsid w:val="00714181"/>
    <w:rsid w:val="00730A5C"/>
    <w:rsid w:val="00732A01"/>
    <w:rsid w:val="00733B39"/>
    <w:rsid w:val="00735994"/>
    <w:rsid w:val="0073727B"/>
    <w:rsid w:val="0074686C"/>
    <w:rsid w:val="00756FAE"/>
    <w:rsid w:val="0076109D"/>
    <w:rsid w:val="007658C3"/>
    <w:rsid w:val="00772C23"/>
    <w:rsid w:val="00797C54"/>
    <w:rsid w:val="007B698F"/>
    <w:rsid w:val="007B7979"/>
    <w:rsid w:val="007C70A9"/>
    <w:rsid w:val="007F6898"/>
    <w:rsid w:val="007F705C"/>
    <w:rsid w:val="008457E9"/>
    <w:rsid w:val="008774C1"/>
    <w:rsid w:val="0088343F"/>
    <w:rsid w:val="008911D0"/>
    <w:rsid w:val="00896E0F"/>
    <w:rsid w:val="008B14B4"/>
    <w:rsid w:val="008B3324"/>
    <w:rsid w:val="008E59C0"/>
    <w:rsid w:val="0090243D"/>
    <w:rsid w:val="00911BC7"/>
    <w:rsid w:val="0095596F"/>
    <w:rsid w:val="009576EC"/>
    <w:rsid w:val="00960A2E"/>
    <w:rsid w:val="00975D3C"/>
    <w:rsid w:val="009931EA"/>
    <w:rsid w:val="009B1968"/>
    <w:rsid w:val="009E76CD"/>
    <w:rsid w:val="00A44627"/>
    <w:rsid w:val="00A46B6E"/>
    <w:rsid w:val="00A505F7"/>
    <w:rsid w:val="00A51444"/>
    <w:rsid w:val="00A521A9"/>
    <w:rsid w:val="00A6451F"/>
    <w:rsid w:val="00A84BCF"/>
    <w:rsid w:val="00AA6097"/>
    <w:rsid w:val="00AB2310"/>
    <w:rsid w:val="00AB3022"/>
    <w:rsid w:val="00AB44CE"/>
    <w:rsid w:val="00AC5F63"/>
    <w:rsid w:val="00AD17EB"/>
    <w:rsid w:val="00AE3B2C"/>
    <w:rsid w:val="00AE6999"/>
    <w:rsid w:val="00B17D82"/>
    <w:rsid w:val="00B26B58"/>
    <w:rsid w:val="00B31C3A"/>
    <w:rsid w:val="00B42CE5"/>
    <w:rsid w:val="00B43B07"/>
    <w:rsid w:val="00B45763"/>
    <w:rsid w:val="00B63F1F"/>
    <w:rsid w:val="00B70DBA"/>
    <w:rsid w:val="00B7523A"/>
    <w:rsid w:val="00B80FF3"/>
    <w:rsid w:val="00B85DAB"/>
    <w:rsid w:val="00BC6A41"/>
    <w:rsid w:val="00BF1AD3"/>
    <w:rsid w:val="00BF1E4E"/>
    <w:rsid w:val="00BF7475"/>
    <w:rsid w:val="00C1133C"/>
    <w:rsid w:val="00C15FB5"/>
    <w:rsid w:val="00C21318"/>
    <w:rsid w:val="00C24E79"/>
    <w:rsid w:val="00C26324"/>
    <w:rsid w:val="00C37079"/>
    <w:rsid w:val="00C45558"/>
    <w:rsid w:val="00C76A60"/>
    <w:rsid w:val="00C812EA"/>
    <w:rsid w:val="00C86D74"/>
    <w:rsid w:val="00C87FD5"/>
    <w:rsid w:val="00CB42B4"/>
    <w:rsid w:val="00CC1C15"/>
    <w:rsid w:val="00CD7841"/>
    <w:rsid w:val="00D01008"/>
    <w:rsid w:val="00D11EE4"/>
    <w:rsid w:val="00D128EA"/>
    <w:rsid w:val="00D269D0"/>
    <w:rsid w:val="00D30FE4"/>
    <w:rsid w:val="00D348E9"/>
    <w:rsid w:val="00D76EC3"/>
    <w:rsid w:val="00D80A99"/>
    <w:rsid w:val="00D8467E"/>
    <w:rsid w:val="00D87A2C"/>
    <w:rsid w:val="00D9793F"/>
    <w:rsid w:val="00DA4F8D"/>
    <w:rsid w:val="00DB2BF3"/>
    <w:rsid w:val="00DC506F"/>
    <w:rsid w:val="00DD1C61"/>
    <w:rsid w:val="00E05B1D"/>
    <w:rsid w:val="00E1076B"/>
    <w:rsid w:val="00E132CB"/>
    <w:rsid w:val="00E26776"/>
    <w:rsid w:val="00E32B88"/>
    <w:rsid w:val="00E33BB6"/>
    <w:rsid w:val="00E4216F"/>
    <w:rsid w:val="00E509C8"/>
    <w:rsid w:val="00E54C35"/>
    <w:rsid w:val="00E60EBE"/>
    <w:rsid w:val="00E75775"/>
    <w:rsid w:val="00E9400F"/>
    <w:rsid w:val="00EB58F0"/>
    <w:rsid w:val="00EB7DC2"/>
    <w:rsid w:val="00ED1C06"/>
    <w:rsid w:val="00EE6751"/>
    <w:rsid w:val="00F0139C"/>
    <w:rsid w:val="00F324EA"/>
    <w:rsid w:val="00F45805"/>
    <w:rsid w:val="00F62E95"/>
    <w:rsid w:val="00F671F3"/>
    <w:rsid w:val="00F70D5E"/>
    <w:rsid w:val="00F7381E"/>
    <w:rsid w:val="00F9468F"/>
    <w:rsid w:val="00F9700E"/>
    <w:rsid w:val="00FB0A7A"/>
    <w:rsid w:val="00FC48BC"/>
    <w:rsid w:val="00FC57B6"/>
    <w:rsid w:val="00FF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CF5465C"/>
  <w15:chartTrackingRefBased/>
  <w15:docId w15:val="{580F2CD0-1D93-7746-A978-B712718F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324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BE0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упоров</dc:creator>
  <cp:keywords/>
  <dc:description/>
  <cp:lastModifiedBy>Алексей упоров</cp:lastModifiedBy>
  <cp:revision>5</cp:revision>
  <dcterms:created xsi:type="dcterms:W3CDTF">2025-07-31T02:34:00Z</dcterms:created>
  <dcterms:modified xsi:type="dcterms:W3CDTF">2025-07-31T02:39:00Z</dcterms:modified>
</cp:coreProperties>
</file>